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D948FA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D948FA" w:rsidRPr="000D67AD" w:rsidRDefault="00D948FA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D948FA" w:rsidRPr="000D67AD" w:rsidRDefault="00D948FA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D948FA" w:rsidRPr="000D67AD" w:rsidRDefault="00D948FA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D948FA" w:rsidRPr="000D67AD" w:rsidRDefault="00D948FA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D948FA" w:rsidRPr="000D67AD" w:rsidRDefault="00D948FA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D948FA" w:rsidRPr="000D67AD" w:rsidRDefault="00D948FA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D948FA" w:rsidRPr="000D67AD" w:rsidRDefault="00D948FA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D948FA" w:rsidRPr="000D67AD" w:rsidRDefault="00D948FA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D948FA" w:rsidRPr="000D67AD" w:rsidRDefault="00D948FA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D948FA" w:rsidRPr="00D948FA" w:rsidRDefault="00D948FA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D948FA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D948FA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D948FA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D948FA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D948FA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D948FA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D948FA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CB78D9" w:rsidRPr="00337796" w:rsidRDefault="00CB78D9" w:rsidP="00CB78D9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Председатель закупочной комиссии -</w:t>
      </w:r>
    </w:p>
    <w:p w:rsidR="00CB78D9" w:rsidRPr="00337796" w:rsidRDefault="00CB78D9" w:rsidP="00CB78D9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Заместитель генерального директора – </w:t>
      </w:r>
    </w:p>
    <w:p w:rsidR="00CB78D9" w:rsidRPr="00337796" w:rsidRDefault="00CB78D9" w:rsidP="00CB78D9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директор филиала ПАО «МРСК Центра» - </w:t>
      </w:r>
    </w:p>
    <w:p w:rsidR="00CB78D9" w:rsidRPr="00337796" w:rsidRDefault="00CB78D9" w:rsidP="00CB78D9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«Смоленскэнерго»</w:t>
      </w:r>
    </w:p>
    <w:p w:rsidR="00CB78D9" w:rsidRPr="00337796" w:rsidRDefault="00CB78D9" w:rsidP="00CB78D9">
      <w:pPr>
        <w:suppressAutoHyphens w:val="0"/>
        <w:spacing w:line="240" w:lineRule="auto"/>
        <w:ind w:firstLine="0"/>
        <w:jc w:val="right"/>
        <w:rPr>
          <w:bCs w:val="0"/>
          <w:lang w:eastAsia="ru-RU"/>
        </w:rPr>
      </w:pPr>
    </w:p>
    <w:p w:rsidR="00CB78D9" w:rsidRPr="00337796" w:rsidRDefault="00CB78D9" w:rsidP="00CB78D9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____________ </w:t>
      </w:r>
      <w:r w:rsidRPr="00337796">
        <w:rPr>
          <w:bCs w:val="0"/>
          <w:snapToGrid w:val="0"/>
          <w:sz w:val="24"/>
          <w:szCs w:val="24"/>
          <w:lang w:eastAsia="ru-RU"/>
        </w:rPr>
        <w:t xml:space="preserve">С.Р. Агамалиев </w:t>
      </w:r>
    </w:p>
    <w:p w:rsidR="00CB78D9" w:rsidRPr="00C12FA4" w:rsidRDefault="00CB78D9" w:rsidP="00CB78D9">
      <w:pPr>
        <w:spacing w:line="240" w:lineRule="auto"/>
        <w:jc w:val="right"/>
        <w:rPr>
          <w:sz w:val="24"/>
          <w:szCs w:val="24"/>
        </w:rPr>
      </w:pPr>
    </w:p>
    <w:p w:rsidR="00CB78D9" w:rsidRPr="00C12FA4" w:rsidRDefault="00CB78D9" w:rsidP="00CB78D9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CB78D9" w:rsidRPr="00CB78D9">
        <w:rPr>
          <w:b/>
          <w:sz w:val="24"/>
          <w:szCs w:val="24"/>
        </w:rPr>
        <w:t>договора на оказание услуг по экспертизе промышленной безопасности ГПМ для нужд ПАО «МРСК Центра» (филиала «Смоленскэнерго»)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CB78D9" w:rsidP="007556FF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г. Смоленск</w:t>
      </w:r>
      <w:r w:rsidR="007556FF"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="007556FF"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391E20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9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44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61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63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83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86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89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91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93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95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CB78D9" w:rsidRPr="00645574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</w:t>
      </w:r>
      <w:r w:rsidR="00CB78D9" w:rsidRPr="00A11E44">
        <w:rPr>
          <w:iCs/>
          <w:sz w:val="24"/>
          <w:szCs w:val="24"/>
        </w:rPr>
        <w:t xml:space="preserve">материально-технического обеспечения филиала ПАО «МРСК Центра» - «Смоленскэнерго» Лебедев А.А., контактный телефон (4812) 42-95-08, адрес электронной почты: </w:t>
      </w:r>
      <w:hyperlink r:id="rId17" w:history="1">
        <w:r w:rsidR="00CB78D9" w:rsidRPr="00A11E44">
          <w:rPr>
            <w:rStyle w:val="a7"/>
            <w:iCs/>
            <w:sz w:val="24"/>
            <w:szCs w:val="24"/>
          </w:rPr>
          <w:t>L</w:t>
        </w:r>
        <w:r w:rsidR="00CB78D9" w:rsidRPr="00A11E44">
          <w:rPr>
            <w:rStyle w:val="a7"/>
            <w:iCs/>
            <w:sz w:val="24"/>
            <w:szCs w:val="24"/>
            <w:lang w:val="en-US"/>
          </w:rPr>
          <w:t>ebedev</w:t>
        </w:r>
        <w:r w:rsidR="00CB78D9" w:rsidRPr="00A11E44">
          <w:rPr>
            <w:rStyle w:val="a7"/>
            <w:iCs/>
            <w:sz w:val="24"/>
            <w:szCs w:val="24"/>
          </w:rPr>
          <w:t>.</w:t>
        </w:r>
        <w:r w:rsidR="00CB78D9" w:rsidRPr="00A11E44">
          <w:rPr>
            <w:rStyle w:val="a7"/>
            <w:iCs/>
            <w:sz w:val="24"/>
            <w:szCs w:val="24"/>
            <w:lang w:val="en-US"/>
          </w:rPr>
          <w:t>AAL</w:t>
        </w:r>
        <w:r w:rsidR="00CB78D9" w:rsidRPr="00A11E44">
          <w:rPr>
            <w:rStyle w:val="a7"/>
            <w:iCs/>
            <w:sz w:val="24"/>
            <w:szCs w:val="24"/>
          </w:rPr>
          <w:t>@mrsk-1.ru</w:t>
        </w:r>
      </w:hyperlink>
      <w:r w:rsidR="00CB78D9" w:rsidRPr="00D053CF">
        <w:rPr>
          <w:sz w:val="24"/>
          <w:szCs w:val="24"/>
        </w:rPr>
        <w:t>.</w:t>
      </w:r>
      <w:r w:rsidR="00CB78D9" w:rsidRPr="00862664">
        <w:rPr>
          <w:sz w:val="24"/>
          <w:szCs w:val="24"/>
        </w:rPr>
        <w:t xml:space="preserve"> </w:t>
      </w:r>
      <w:r w:rsidR="00CB78D9" w:rsidRPr="00862664">
        <w:rPr>
          <w:iCs/>
          <w:sz w:val="24"/>
          <w:szCs w:val="24"/>
        </w:rPr>
        <w:t>Извещением</w:t>
      </w:r>
      <w:r w:rsidR="00CB78D9" w:rsidRPr="00862664">
        <w:rPr>
          <w:sz w:val="24"/>
          <w:szCs w:val="24"/>
        </w:rPr>
        <w:t xml:space="preserve"> о проведении открытого </w:t>
      </w:r>
      <w:r w:rsidR="00CB78D9" w:rsidRPr="00862664">
        <w:rPr>
          <w:iCs/>
          <w:sz w:val="24"/>
          <w:szCs w:val="24"/>
        </w:rPr>
        <w:t>запроса предложений</w:t>
      </w:r>
      <w:r w:rsidR="00CB78D9" w:rsidRPr="00862664">
        <w:rPr>
          <w:sz w:val="24"/>
          <w:szCs w:val="24"/>
        </w:rPr>
        <w:t xml:space="preserve">, </w:t>
      </w:r>
      <w:r w:rsidR="00CB78D9" w:rsidRPr="00D948FA">
        <w:rPr>
          <w:sz w:val="24"/>
          <w:szCs w:val="24"/>
        </w:rPr>
        <w:t xml:space="preserve">опубликованным </w:t>
      </w:r>
      <w:r w:rsidR="00CB78D9" w:rsidRPr="00D948FA">
        <w:rPr>
          <w:b/>
          <w:sz w:val="24"/>
          <w:szCs w:val="24"/>
        </w:rPr>
        <w:t>«19» сентября 2018 г.</w:t>
      </w:r>
      <w:r w:rsidR="00CB78D9" w:rsidRPr="00D948FA">
        <w:rPr>
          <w:sz w:val="24"/>
          <w:szCs w:val="24"/>
        </w:rPr>
        <w:t xml:space="preserve"> </w:t>
      </w:r>
      <w:r w:rsidRPr="00D948FA">
        <w:rPr>
          <w:sz w:val="24"/>
          <w:szCs w:val="24"/>
        </w:rPr>
        <w:t xml:space="preserve"> на</w:t>
      </w:r>
      <w:r w:rsidRPr="00862664">
        <w:rPr>
          <w:sz w:val="24"/>
          <w:szCs w:val="24"/>
        </w:rPr>
        <w:t xml:space="preserve"> официальном сайте (</w:t>
      </w:r>
      <w:hyperlink r:id="rId18" w:history="1">
        <w:r w:rsidR="00345CCA" w:rsidRPr="00862664">
          <w:rPr>
            <w:rStyle w:val="a7"/>
            <w:sz w:val="24"/>
            <w:szCs w:val="24"/>
          </w:rPr>
          <w:t>www.zakupki.</w:t>
        </w:r>
        <w:r w:rsidR="00345CCA" w:rsidRPr="00862664">
          <w:rPr>
            <w:rStyle w:val="a7"/>
            <w:sz w:val="24"/>
            <w:szCs w:val="24"/>
            <w:lang w:val="en-US"/>
          </w:rPr>
          <w:t>gov</w:t>
        </w:r>
        <w:r w:rsidR="00345CCA" w:rsidRPr="00862664">
          <w:rPr>
            <w:rStyle w:val="a7"/>
            <w:sz w:val="24"/>
            <w:szCs w:val="24"/>
          </w:rPr>
          <w:t>.ru</w:t>
        </w:r>
      </w:hyperlink>
      <w:r w:rsidRPr="00862664">
        <w:rPr>
          <w:sz w:val="24"/>
          <w:szCs w:val="24"/>
        </w:rPr>
        <w:t>),</w:t>
      </w:r>
      <w:r w:rsidR="009D7F01" w:rsidRPr="00862664">
        <w:rPr>
          <w:iCs/>
          <w:sz w:val="24"/>
          <w:szCs w:val="24"/>
        </w:rPr>
        <w:t xml:space="preserve"> </w:t>
      </w:r>
      <w:r w:rsidR="009D7F01" w:rsidRPr="00862664">
        <w:rPr>
          <w:sz w:val="24"/>
          <w:szCs w:val="24"/>
        </w:rPr>
        <w:t xml:space="preserve">на сайте </w:t>
      </w:r>
      <w:r w:rsidR="007556FF" w:rsidRPr="00862664">
        <w:rPr>
          <w:iCs/>
          <w:sz w:val="24"/>
          <w:szCs w:val="24"/>
        </w:rPr>
        <w:t>ПАО «МРСК Центра»</w:t>
      </w:r>
      <w:r w:rsidR="009D7F01" w:rsidRPr="00862664">
        <w:rPr>
          <w:sz w:val="24"/>
          <w:szCs w:val="24"/>
        </w:rPr>
        <w:t xml:space="preserve"> (</w:t>
      </w:r>
      <w:hyperlink r:id="rId19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402725">
        <w:fldChar w:fldCharType="begin"/>
      </w:r>
      <w:r w:rsidR="00402725">
        <w:instrText xml:space="preserve"> REF _Ref440269836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1.1.2</w:t>
      </w:r>
      <w:r w:rsidR="00402725">
        <w:fldChar w:fldCharType="end"/>
      </w:r>
      <w:r w:rsidR="00702B2C" w:rsidRPr="00862664">
        <w:rPr>
          <w:sz w:val="24"/>
          <w:szCs w:val="24"/>
        </w:rPr>
        <w:t xml:space="preserve"> настоящей </w:t>
      </w:r>
      <w:r w:rsidR="00702B2C" w:rsidRPr="00B84485">
        <w:rPr>
          <w:sz w:val="24"/>
          <w:szCs w:val="24"/>
        </w:rPr>
        <w:t>Документации,</w:t>
      </w:r>
      <w:r w:rsidR="009A7733" w:rsidRPr="00B84485">
        <w:rPr>
          <w:iCs/>
          <w:sz w:val="24"/>
          <w:szCs w:val="24"/>
        </w:rPr>
        <w:t xml:space="preserve"> </w:t>
      </w:r>
      <w:r w:rsidRPr="00B84485">
        <w:rPr>
          <w:iCs/>
          <w:sz w:val="24"/>
          <w:szCs w:val="24"/>
        </w:rPr>
        <w:t>приг</w:t>
      </w:r>
      <w:r w:rsidRPr="00B84485">
        <w:rPr>
          <w:sz w:val="24"/>
          <w:szCs w:val="24"/>
        </w:rPr>
        <w:t>ласило юридических лиц</w:t>
      </w:r>
      <w:r w:rsidR="005B75A6" w:rsidRPr="00B84485">
        <w:rPr>
          <w:sz w:val="24"/>
          <w:szCs w:val="24"/>
        </w:rPr>
        <w:t xml:space="preserve"> и физических лиц (в т.</w:t>
      </w:r>
      <w:r w:rsidR="003129D4" w:rsidRPr="00B84485">
        <w:rPr>
          <w:sz w:val="24"/>
          <w:szCs w:val="24"/>
        </w:rPr>
        <w:t xml:space="preserve"> </w:t>
      </w:r>
      <w:r w:rsidR="005B75A6" w:rsidRPr="00B84485">
        <w:rPr>
          <w:sz w:val="24"/>
          <w:szCs w:val="24"/>
        </w:rPr>
        <w:t>ч. индивидуальных предпринимателей)</w:t>
      </w:r>
      <w:r w:rsidR="00B84485" w:rsidRPr="00B84485">
        <w:rPr>
          <w:sz w:val="24"/>
          <w:szCs w:val="24"/>
        </w:rPr>
        <w:t xml:space="preserve">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заключения </w:t>
      </w:r>
      <w:r w:rsidR="00CB78D9">
        <w:rPr>
          <w:sz w:val="24"/>
          <w:szCs w:val="24"/>
        </w:rPr>
        <w:t xml:space="preserve">договора </w:t>
      </w:r>
      <w:r w:rsidR="00CB78D9" w:rsidRPr="00C92BBF">
        <w:rPr>
          <w:sz w:val="24"/>
          <w:szCs w:val="24"/>
        </w:rPr>
        <w:t xml:space="preserve">на оказание </w:t>
      </w:r>
      <w:r w:rsidR="00CB78D9" w:rsidRPr="00783B2E">
        <w:rPr>
          <w:sz w:val="24"/>
          <w:szCs w:val="24"/>
        </w:rPr>
        <w:t>услуг по экспертизе промышленной безопасности ГПМ</w:t>
      </w:r>
      <w:r w:rsidR="00CB78D9" w:rsidRPr="004C44DC">
        <w:rPr>
          <w:sz w:val="24"/>
          <w:szCs w:val="24"/>
        </w:rPr>
        <w:t xml:space="preserve"> для нужд филиала ПАО «МРСК Центра» - «Смоленскэнерго», расположенного по адресу: РФ, 214019, г. Смоленск, ул. Тенишевой, д. 33.)</w:t>
      </w:r>
      <w:r w:rsidRPr="00862664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CB78D9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B78D9">
        <w:rPr>
          <w:sz w:val="24"/>
          <w:szCs w:val="24"/>
        </w:rPr>
        <w:t xml:space="preserve">Настоящий </w:t>
      </w:r>
      <w:r w:rsidR="004B5EB3" w:rsidRPr="00CB78D9">
        <w:rPr>
          <w:sz w:val="24"/>
          <w:szCs w:val="24"/>
        </w:rPr>
        <w:t>З</w:t>
      </w:r>
      <w:r w:rsidRPr="00CB78D9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D266B0" w:rsidRPr="00CB78D9">
        <w:rPr>
          <w:sz w:val="24"/>
          <w:szCs w:val="24"/>
        </w:rPr>
        <w:t xml:space="preserve">электронной торговой площадки ПАО «Россети» </w:t>
      </w:r>
      <w:hyperlink r:id="rId20" w:history="1">
        <w:r w:rsidR="00D266B0" w:rsidRPr="00CB78D9">
          <w:rPr>
            <w:rStyle w:val="a7"/>
            <w:sz w:val="24"/>
            <w:szCs w:val="24"/>
          </w:rPr>
          <w:t>etp.rosseti.ru</w:t>
        </w:r>
      </w:hyperlink>
      <w:r w:rsidR="00D266B0" w:rsidRPr="00CB78D9">
        <w:rPr>
          <w:sz w:val="24"/>
          <w:szCs w:val="24"/>
        </w:rPr>
        <w:t xml:space="preserve"> </w:t>
      </w:r>
      <w:r w:rsidR="00702B2C" w:rsidRPr="00CB78D9">
        <w:rPr>
          <w:sz w:val="24"/>
          <w:szCs w:val="24"/>
        </w:rPr>
        <w:t>(далее — ЭТП)</w:t>
      </w:r>
      <w:r w:rsidR="005B75A6" w:rsidRPr="00CB78D9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CB78D9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</w:t>
      </w:r>
      <w:r w:rsidR="00717F60" w:rsidRPr="00CB78D9">
        <w:rPr>
          <w:sz w:val="24"/>
          <w:szCs w:val="24"/>
        </w:rPr>
        <w:t xml:space="preserve">право заключения </w:t>
      </w:r>
      <w:bookmarkEnd w:id="17"/>
      <w:r w:rsidR="00CB78D9" w:rsidRPr="00CB78D9">
        <w:rPr>
          <w:sz w:val="24"/>
          <w:szCs w:val="24"/>
        </w:rPr>
        <w:t>договора на оказание услуг по экспертизе промышленной безопасности ГПМ для нужд филиала ПАО «МРСК Центра» - «Смоленскэнерго»</w:t>
      </w:r>
      <w:r w:rsidR="00702B2C" w:rsidRPr="00CB78D9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CB78D9">
        <w:rPr>
          <w:sz w:val="24"/>
          <w:szCs w:val="24"/>
        </w:rPr>
        <w:t xml:space="preserve">Количество лотов: </w:t>
      </w:r>
      <w:r w:rsidRPr="00CB78D9">
        <w:rPr>
          <w:b/>
          <w:sz w:val="24"/>
          <w:szCs w:val="24"/>
        </w:rPr>
        <w:t>1 (один)</w:t>
      </w:r>
      <w:r w:rsidRPr="00CB78D9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bookmarkStart w:id="20" w:name="_GoBack"/>
      <w:bookmarkEnd w:id="20"/>
      <w:r w:rsidR="00366652" w:rsidRPr="00D948FA">
        <w:rPr>
          <w:sz w:val="24"/>
          <w:szCs w:val="24"/>
        </w:rPr>
        <w:t>оказания услуг</w:t>
      </w:r>
      <w:r w:rsidR="00717F60" w:rsidRPr="00D948FA">
        <w:rPr>
          <w:sz w:val="24"/>
          <w:szCs w:val="24"/>
        </w:rPr>
        <w:t xml:space="preserve">: </w:t>
      </w:r>
      <w:r w:rsidR="00D948FA" w:rsidRPr="00D948FA">
        <w:rPr>
          <w:sz w:val="24"/>
          <w:szCs w:val="24"/>
        </w:rPr>
        <w:t>январь-дека</w:t>
      </w:r>
      <w:r w:rsidR="00CB78D9" w:rsidRPr="00D948FA">
        <w:rPr>
          <w:sz w:val="24"/>
          <w:szCs w:val="24"/>
        </w:rPr>
        <w:t>брь 2019 года</w:t>
      </w:r>
      <w:r w:rsidR="00FA7326" w:rsidRPr="00D948FA">
        <w:rPr>
          <w:sz w:val="24"/>
          <w:szCs w:val="24"/>
        </w:rPr>
        <w:t>.</w:t>
      </w:r>
      <w:bookmarkEnd w:id="19"/>
    </w:p>
    <w:p w:rsidR="008D2928" w:rsidRPr="00366652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366652">
        <w:rPr>
          <w:sz w:val="24"/>
          <w:szCs w:val="24"/>
        </w:rPr>
        <w:t xml:space="preserve">Оказание </w:t>
      </w:r>
      <w:r w:rsidRPr="00CB78D9">
        <w:rPr>
          <w:sz w:val="24"/>
          <w:szCs w:val="24"/>
        </w:rPr>
        <w:t xml:space="preserve">услуг Участником будет осуществляться на </w:t>
      </w:r>
      <w:r w:rsidR="00425F34" w:rsidRPr="00CB78D9">
        <w:rPr>
          <w:sz w:val="24"/>
          <w:szCs w:val="24"/>
        </w:rPr>
        <w:t xml:space="preserve">территории </w:t>
      </w:r>
      <w:r w:rsidR="00CB78D9" w:rsidRPr="00CB78D9">
        <w:rPr>
          <w:bCs w:val="0"/>
          <w:sz w:val="26"/>
          <w:szCs w:val="26"/>
        </w:rPr>
        <w:t>г. Смоленска и Смоленской области</w:t>
      </w:r>
      <w:r w:rsidRPr="00CB78D9">
        <w:rPr>
          <w:sz w:val="24"/>
          <w:szCs w:val="24"/>
        </w:rPr>
        <w:t>.</w:t>
      </w:r>
      <w:bookmarkEnd w:id="21"/>
    </w:p>
    <w:p w:rsidR="00CB78D9" w:rsidRPr="00CB78D9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Ref440270663"/>
      <w:r w:rsidRPr="00CB78D9">
        <w:rPr>
          <w:iCs/>
          <w:sz w:val="24"/>
          <w:szCs w:val="24"/>
        </w:rPr>
        <w:t xml:space="preserve">Форма и порядок оплаты: </w:t>
      </w:r>
      <w:r w:rsidR="00366652" w:rsidRPr="00CB78D9">
        <w:rPr>
          <w:iCs/>
          <w:sz w:val="24"/>
          <w:szCs w:val="24"/>
        </w:rPr>
        <w:t>безналичный расчет, оплата производитс</w:t>
      </w:r>
      <w:r w:rsidR="00CB78D9">
        <w:rPr>
          <w:iCs/>
          <w:sz w:val="24"/>
          <w:szCs w:val="24"/>
        </w:rPr>
        <w:t>я в течение 30 (тридцати) календарны</w:t>
      </w:r>
      <w:r w:rsidR="00366652" w:rsidRPr="00CB78D9">
        <w:rPr>
          <w:iCs/>
          <w:sz w:val="24"/>
          <w:szCs w:val="24"/>
        </w:rPr>
        <w:t>х дней с момента подписания Сторонами Акта об оказании услуг и предоставления счет – фактуры</w:t>
      </w:r>
      <w:bookmarkEnd w:id="22"/>
    </w:p>
    <w:p w:rsidR="00717F60" w:rsidRPr="00CB78D9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CB78D9">
        <w:rPr>
          <w:iCs/>
          <w:sz w:val="24"/>
          <w:szCs w:val="24"/>
        </w:rPr>
        <w:t xml:space="preserve">Порядок проведения </w:t>
      </w:r>
      <w:r w:rsidR="00C05EF6" w:rsidRPr="00CB78D9">
        <w:rPr>
          <w:iCs/>
          <w:sz w:val="24"/>
          <w:szCs w:val="24"/>
        </w:rPr>
        <w:t xml:space="preserve">запроса предложений </w:t>
      </w:r>
      <w:r w:rsidRPr="00CB78D9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CB78D9">
        <w:rPr>
          <w:sz w:val="24"/>
          <w:szCs w:val="24"/>
        </w:rPr>
        <w:t>заявок</w:t>
      </w:r>
      <w:r w:rsidRPr="00CB78D9">
        <w:rPr>
          <w:iCs/>
          <w:sz w:val="24"/>
          <w:szCs w:val="24"/>
        </w:rPr>
        <w:t>, приведены в разделе</w:t>
      </w:r>
      <w:r w:rsidR="00E71A48" w:rsidRPr="00CB78D9">
        <w:rPr>
          <w:iCs/>
          <w:sz w:val="24"/>
          <w:szCs w:val="24"/>
        </w:rPr>
        <w:t xml:space="preserve"> </w:t>
      </w:r>
      <w:r w:rsidR="007F30BA" w:rsidRPr="00CB78D9">
        <w:rPr>
          <w:iCs/>
          <w:sz w:val="24"/>
          <w:szCs w:val="24"/>
        </w:rPr>
        <w:fldChar w:fldCharType="begin"/>
      </w:r>
      <w:r w:rsidR="00E71A48" w:rsidRPr="00CB78D9">
        <w:rPr>
          <w:iCs/>
          <w:sz w:val="24"/>
          <w:szCs w:val="24"/>
        </w:rPr>
        <w:instrText xml:space="preserve"> REF _Ref311232052 \r \h </w:instrText>
      </w:r>
      <w:r w:rsidR="007F30BA" w:rsidRPr="00CB78D9">
        <w:rPr>
          <w:iCs/>
          <w:sz w:val="24"/>
          <w:szCs w:val="24"/>
        </w:rPr>
      </w:r>
      <w:r w:rsidR="007F30BA" w:rsidRPr="00CB78D9">
        <w:rPr>
          <w:iCs/>
          <w:sz w:val="24"/>
          <w:szCs w:val="24"/>
        </w:rPr>
        <w:fldChar w:fldCharType="separate"/>
      </w:r>
      <w:r w:rsidR="003B72EA" w:rsidRPr="00CB78D9">
        <w:rPr>
          <w:iCs/>
          <w:sz w:val="24"/>
          <w:szCs w:val="24"/>
        </w:rPr>
        <w:t>3</w:t>
      </w:r>
      <w:r w:rsidR="007F30BA" w:rsidRPr="00CB78D9">
        <w:rPr>
          <w:iCs/>
          <w:sz w:val="24"/>
          <w:szCs w:val="24"/>
        </w:rPr>
        <w:fldChar w:fldCharType="end"/>
      </w:r>
      <w:r w:rsidR="00E71A48" w:rsidRPr="00CB78D9">
        <w:rPr>
          <w:iCs/>
          <w:sz w:val="24"/>
          <w:szCs w:val="24"/>
        </w:rPr>
        <w:t xml:space="preserve"> </w:t>
      </w:r>
      <w:r w:rsidRPr="00CB78D9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CB78D9">
        <w:rPr>
          <w:iCs/>
          <w:sz w:val="24"/>
          <w:szCs w:val="24"/>
        </w:rPr>
        <w:t>Д</w:t>
      </w:r>
      <w:r w:rsidRPr="00CB78D9">
        <w:rPr>
          <w:iCs/>
          <w:sz w:val="24"/>
          <w:szCs w:val="24"/>
        </w:rPr>
        <w:t xml:space="preserve">окументации). </w:t>
      </w:r>
      <w:r w:rsidRPr="00CB78D9">
        <w:rPr>
          <w:sz w:val="24"/>
          <w:szCs w:val="24"/>
        </w:rPr>
        <w:t xml:space="preserve">Подробные требования к </w:t>
      </w:r>
      <w:r w:rsidR="00366652" w:rsidRPr="00CB78D9">
        <w:rPr>
          <w:sz w:val="24"/>
          <w:szCs w:val="24"/>
        </w:rPr>
        <w:t>оказываемым услугам</w:t>
      </w:r>
      <w:r w:rsidR="00077FB6" w:rsidRPr="00CB78D9">
        <w:rPr>
          <w:sz w:val="24"/>
          <w:szCs w:val="24"/>
        </w:rPr>
        <w:t xml:space="preserve"> </w:t>
      </w:r>
      <w:r w:rsidRPr="00CB78D9">
        <w:rPr>
          <w:sz w:val="24"/>
          <w:szCs w:val="24"/>
        </w:rPr>
        <w:t>изложены в</w:t>
      </w:r>
      <w:r w:rsidR="00953802" w:rsidRPr="00CB78D9">
        <w:rPr>
          <w:sz w:val="24"/>
          <w:szCs w:val="24"/>
        </w:rPr>
        <w:t xml:space="preserve"> разделе </w:t>
      </w:r>
      <w:r w:rsidR="007F30BA" w:rsidRPr="00CB78D9">
        <w:rPr>
          <w:sz w:val="24"/>
          <w:szCs w:val="24"/>
        </w:rPr>
        <w:fldChar w:fldCharType="begin"/>
      </w:r>
      <w:r w:rsidR="008D2928" w:rsidRPr="00CB78D9">
        <w:rPr>
          <w:sz w:val="24"/>
          <w:szCs w:val="24"/>
        </w:rPr>
        <w:instrText xml:space="preserve"> REF _Ref440270568 \r \h </w:instrText>
      </w:r>
      <w:r w:rsidR="007F30BA" w:rsidRPr="00CB78D9">
        <w:rPr>
          <w:sz w:val="24"/>
          <w:szCs w:val="24"/>
        </w:rPr>
      </w:r>
      <w:r w:rsidR="007F30BA" w:rsidRPr="00CB78D9">
        <w:rPr>
          <w:sz w:val="24"/>
          <w:szCs w:val="24"/>
        </w:rPr>
        <w:fldChar w:fldCharType="separate"/>
      </w:r>
      <w:r w:rsidR="003B72EA" w:rsidRPr="00CB78D9">
        <w:rPr>
          <w:sz w:val="24"/>
          <w:szCs w:val="24"/>
        </w:rPr>
        <w:t>4</w:t>
      </w:r>
      <w:r w:rsidR="007F30BA" w:rsidRPr="00CB78D9">
        <w:rPr>
          <w:sz w:val="24"/>
          <w:szCs w:val="24"/>
        </w:rPr>
        <w:fldChar w:fldCharType="end"/>
      </w:r>
      <w:r w:rsidRPr="00CB78D9">
        <w:rPr>
          <w:sz w:val="24"/>
          <w:szCs w:val="24"/>
        </w:rPr>
        <w:t>.</w:t>
      </w:r>
      <w:r w:rsidR="004B5EB3" w:rsidRPr="00CB78D9">
        <w:rPr>
          <w:sz w:val="24"/>
          <w:szCs w:val="24"/>
        </w:rPr>
        <w:t xml:space="preserve"> Проект</w:t>
      </w:r>
      <w:r w:rsidR="004B5EB3" w:rsidRPr="00CB78D9">
        <w:rPr>
          <w:iCs/>
          <w:sz w:val="24"/>
          <w:szCs w:val="24"/>
        </w:rPr>
        <w:t xml:space="preserve"> </w:t>
      </w:r>
      <w:r w:rsidR="00123C70" w:rsidRPr="00CB78D9">
        <w:rPr>
          <w:iCs/>
          <w:sz w:val="24"/>
          <w:szCs w:val="24"/>
        </w:rPr>
        <w:t>Договор</w:t>
      </w:r>
      <w:r w:rsidRPr="00CB78D9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CB78D9">
        <w:rPr>
          <w:iCs/>
          <w:sz w:val="24"/>
          <w:szCs w:val="24"/>
        </w:rPr>
        <w:t>З</w:t>
      </w:r>
      <w:r w:rsidR="00C05EF6" w:rsidRPr="00CB78D9">
        <w:rPr>
          <w:iCs/>
          <w:sz w:val="24"/>
          <w:szCs w:val="24"/>
        </w:rPr>
        <w:t>апроса предложений</w:t>
      </w:r>
      <w:r w:rsidRPr="00CB78D9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="004B5EB3" w:rsidRPr="00CB78D9">
        <w:rPr>
          <w:iCs/>
          <w:sz w:val="24"/>
          <w:szCs w:val="24"/>
        </w:rPr>
        <w:t>.</w:t>
      </w:r>
      <w:r w:rsidRPr="00CB78D9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CB78D9">
        <w:rPr>
          <w:iCs/>
          <w:sz w:val="24"/>
          <w:szCs w:val="24"/>
        </w:rPr>
        <w:t>подготовить и подать в составе Заявк</w:t>
      </w:r>
      <w:r w:rsidR="00953802" w:rsidRPr="00CB78D9">
        <w:rPr>
          <w:iCs/>
          <w:sz w:val="24"/>
          <w:szCs w:val="24"/>
        </w:rPr>
        <w:t xml:space="preserve">и, приведены в разделе </w:t>
      </w:r>
      <w:r w:rsidR="007F30BA" w:rsidRPr="00CB78D9">
        <w:rPr>
          <w:iCs/>
          <w:sz w:val="24"/>
          <w:szCs w:val="24"/>
        </w:rPr>
        <w:fldChar w:fldCharType="begin"/>
      </w:r>
      <w:r w:rsidR="008D2928" w:rsidRPr="00CB78D9">
        <w:rPr>
          <w:iCs/>
          <w:sz w:val="24"/>
          <w:szCs w:val="24"/>
        </w:rPr>
        <w:instrText xml:space="preserve"> REF _Ref440270602 \r \h </w:instrText>
      </w:r>
      <w:r w:rsidR="007F30BA" w:rsidRPr="00CB78D9">
        <w:rPr>
          <w:iCs/>
          <w:sz w:val="24"/>
          <w:szCs w:val="24"/>
        </w:rPr>
      </w:r>
      <w:r w:rsidR="007F30BA" w:rsidRPr="00CB78D9">
        <w:rPr>
          <w:iCs/>
          <w:sz w:val="24"/>
          <w:szCs w:val="24"/>
        </w:rPr>
        <w:fldChar w:fldCharType="separate"/>
      </w:r>
      <w:r w:rsidR="003B72EA" w:rsidRPr="00CB78D9">
        <w:rPr>
          <w:iCs/>
          <w:sz w:val="24"/>
          <w:szCs w:val="24"/>
        </w:rPr>
        <w:t>5</w:t>
      </w:r>
      <w:r w:rsidR="007F30BA" w:rsidRPr="00CB78D9">
        <w:rPr>
          <w:iCs/>
          <w:sz w:val="24"/>
          <w:szCs w:val="24"/>
        </w:rPr>
        <w:fldChar w:fldCharType="end"/>
      </w:r>
      <w:r w:rsidR="004B5EB3" w:rsidRPr="00CB78D9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</w:t>
      </w:r>
      <w:r w:rsidRPr="00366652">
        <w:rPr>
          <w:sz w:val="24"/>
          <w:szCs w:val="24"/>
        </w:rPr>
        <w:lastRenderedPageBreak/>
        <w:t>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90279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90280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3B72EA" w:rsidRPr="003B72EA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90281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</w:t>
      </w:r>
      <w:r w:rsidRPr="00E71A48">
        <w:rPr>
          <w:sz w:val="24"/>
          <w:szCs w:val="24"/>
        </w:rPr>
        <w:lastRenderedPageBreak/>
        <w:t>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90282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3B72EA" w:rsidRDefault="003B72EA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B72EA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3B72EA">
        <w:rPr>
          <w:color w:val="FF0000"/>
          <w:sz w:val="24"/>
          <w:szCs w:val="24"/>
        </w:rPr>
        <w:t xml:space="preserve"> </w:t>
      </w:r>
      <w:r w:rsidRPr="003B72EA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</w:t>
      </w:r>
      <w:r w:rsidR="00717F60" w:rsidRPr="003B72EA">
        <w:rPr>
          <w:sz w:val="24"/>
          <w:szCs w:val="24"/>
        </w:rPr>
        <w:t>.</w:t>
      </w:r>
    </w:p>
    <w:p w:rsidR="00717F60" w:rsidRPr="00E71A4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365D2" w:rsidRDefault="007365D2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365D2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7365D2">
        <w:rPr>
          <w:bCs w:val="0"/>
          <w:sz w:val="24"/>
          <w:szCs w:val="24"/>
        </w:rPr>
        <w:t xml:space="preserve">в любой момент </w:t>
      </w:r>
      <w:r w:rsidRPr="007365D2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7365D2">
        <w:rPr>
          <w:sz w:val="24"/>
          <w:szCs w:val="24"/>
        </w:rPr>
        <w:t>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90283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bookmarkStart w:id="67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8" w:name="_Toc440361306"/>
      <w:bookmarkStart w:id="69" w:name="_Toc440376061"/>
      <w:bookmarkStart w:id="70" w:name="_Toc440376188"/>
      <w:bookmarkStart w:id="71" w:name="_Toc440382453"/>
      <w:bookmarkStart w:id="72" w:name="_Toc440447123"/>
      <w:bookmarkStart w:id="73" w:name="_Toc440632283"/>
      <w:bookmarkStart w:id="74" w:name="_Toc440875056"/>
      <w:bookmarkStart w:id="75" w:name="_Toc441131043"/>
      <w:bookmarkStart w:id="76" w:name="_Toc465774564"/>
      <w:bookmarkStart w:id="77" w:name="_Toc465848793"/>
      <w:bookmarkStart w:id="78" w:name="_Toc468875295"/>
      <w:bookmarkStart w:id="79" w:name="_Toc469488339"/>
      <w:bookmarkStart w:id="80" w:name="_Toc471894860"/>
      <w:bookmarkStart w:id="81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361307"/>
      <w:bookmarkStart w:id="83" w:name="_Toc440376062"/>
      <w:bookmarkStart w:id="84" w:name="_Toc440376189"/>
      <w:bookmarkStart w:id="85" w:name="_Toc440382454"/>
      <w:bookmarkStart w:id="86" w:name="_Toc440447124"/>
      <w:bookmarkStart w:id="87" w:name="_Toc440632284"/>
      <w:bookmarkStart w:id="88" w:name="_Toc440875057"/>
      <w:bookmarkStart w:id="89" w:name="_Toc441131044"/>
      <w:bookmarkStart w:id="90" w:name="_Toc465774565"/>
      <w:bookmarkStart w:id="91" w:name="_Toc465848794"/>
      <w:bookmarkStart w:id="92" w:name="_Toc468875296"/>
      <w:bookmarkStart w:id="93" w:name="_Toc469488340"/>
      <w:bookmarkStart w:id="94" w:name="_Toc471894861"/>
      <w:bookmarkStart w:id="95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6" w:name="_Toc440361308"/>
      <w:bookmarkStart w:id="97" w:name="_Toc440376063"/>
      <w:bookmarkStart w:id="98" w:name="_Toc440376190"/>
      <w:bookmarkStart w:id="99" w:name="_Toc440382455"/>
      <w:bookmarkStart w:id="100" w:name="_Toc440447125"/>
      <w:bookmarkStart w:id="101" w:name="_Toc440632285"/>
      <w:bookmarkStart w:id="102" w:name="_Toc440875058"/>
      <w:bookmarkStart w:id="103" w:name="_Toc441131045"/>
      <w:bookmarkStart w:id="104" w:name="_Toc465774566"/>
      <w:bookmarkStart w:id="105" w:name="_Toc465848795"/>
      <w:bookmarkStart w:id="106" w:name="_Toc468875297"/>
      <w:bookmarkStart w:id="107" w:name="_Toc469488341"/>
      <w:bookmarkStart w:id="108" w:name="_Toc471894862"/>
      <w:bookmarkStart w:id="109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3B72EA" w:rsidRPr="003B72EA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0" w:name="_Toc440361309"/>
      <w:bookmarkStart w:id="111" w:name="_Toc440376064"/>
      <w:bookmarkStart w:id="112" w:name="_Toc440376191"/>
      <w:bookmarkStart w:id="113" w:name="_Toc440382456"/>
      <w:bookmarkStart w:id="114" w:name="_Toc440447126"/>
      <w:bookmarkStart w:id="115" w:name="_Toc440632286"/>
      <w:bookmarkStart w:id="116" w:name="_Toc440875059"/>
      <w:bookmarkStart w:id="117" w:name="_Toc441131046"/>
      <w:bookmarkStart w:id="118" w:name="_Toc465774567"/>
      <w:bookmarkStart w:id="119" w:name="_Toc465848796"/>
      <w:bookmarkStart w:id="120" w:name="_Toc468875298"/>
      <w:bookmarkStart w:id="121" w:name="_Toc469488342"/>
      <w:bookmarkStart w:id="122" w:name="_Toc471894863"/>
      <w:bookmarkStart w:id="123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4" w:name="_Toc440361310"/>
      <w:bookmarkStart w:id="125" w:name="_Toc440376065"/>
      <w:bookmarkStart w:id="126" w:name="_Toc440376192"/>
      <w:bookmarkStart w:id="127" w:name="_Toc440382457"/>
      <w:bookmarkStart w:id="128" w:name="_Toc440447127"/>
      <w:bookmarkStart w:id="129" w:name="_Toc440632287"/>
      <w:bookmarkStart w:id="130" w:name="_Toc440875060"/>
      <w:bookmarkStart w:id="131" w:name="_Toc441131047"/>
      <w:bookmarkStart w:id="132" w:name="_Toc465774568"/>
      <w:bookmarkStart w:id="133" w:name="_Toc465848797"/>
      <w:bookmarkStart w:id="134" w:name="_Toc468875299"/>
      <w:bookmarkStart w:id="135" w:name="_Toc469488343"/>
      <w:bookmarkStart w:id="136" w:name="_Toc471894864"/>
      <w:bookmarkStart w:id="137" w:name="_Toc498590289"/>
      <w:r w:rsidRPr="002D4BC6">
        <w:rPr>
          <w:b w:val="0"/>
          <w:szCs w:val="24"/>
        </w:rPr>
        <w:lastRenderedPageBreak/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8" w:name="_Проект_договора"/>
      <w:bookmarkStart w:id="139" w:name="_Ref305973574"/>
      <w:bookmarkStart w:id="140" w:name="_Ref440272931"/>
      <w:bookmarkStart w:id="141" w:name="_Ref440274025"/>
      <w:bookmarkStart w:id="142" w:name="_Ref440292752"/>
      <w:bookmarkStart w:id="143" w:name="_Toc498590290"/>
      <w:bookmarkEnd w:id="53"/>
      <w:bookmarkEnd w:id="138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9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40"/>
      <w:bookmarkEnd w:id="141"/>
      <w:bookmarkEnd w:id="142"/>
      <w:bookmarkEnd w:id="143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4" w:name="_Toc498590291"/>
      <w:r w:rsidRPr="006238AF">
        <w:t>Проект договора</w:t>
      </w:r>
      <w:bookmarkEnd w:id="144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5" w:name="_Toc439238031"/>
      <w:bookmarkStart w:id="146" w:name="_Toc439238153"/>
      <w:bookmarkStart w:id="147" w:name="_Toc439252705"/>
      <w:bookmarkStart w:id="148" w:name="_Toc439323563"/>
      <w:bookmarkStart w:id="149" w:name="_Toc439323679"/>
      <w:bookmarkStart w:id="150" w:name="_Toc440361313"/>
      <w:bookmarkStart w:id="151" w:name="_Toc440376068"/>
      <w:bookmarkStart w:id="152" w:name="_Toc440376195"/>
      <w:bookmarkStart w:id="153" w:name="_Toc440382460"/>
      <w:bookmarkStart w:id="154" w:name="_Toc440447130"/>
      <w:bookmarkStart w:id="155" w:name="_Toc440632290"/>
      <w:bookmarkStart w:id="156" w:name="_Toc440875063"/>
      <w:bookmarkStart w:id="157" w:name="_Toc441131050"/>
      <w:bookmarkStart w:id="158" w:name="_Toc465774571"/>
      <w:bookmarkStart w:id="159" w:name="_Toc465848800"/>
      <w:bookmarkStart w:id="160" w:name="_Toc468875302"/>
      <w:bookmarkStart w:id="161" w:name="_Toc469488346"/>
      <w:bookmarkStart w:id="162" w:name="_Toc471894867"/>
      <w:bookmarkStart w:id="163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4" w:name="_Toc439238032"/>
      <w:bookmarkStart w:id="165" w:name="_Toc439238154"/>
      <w:bookmarkStart w:id="166" w:name="_Toc439252706"/>
      <w:bookmarkStart w:id="167" w:name="_Toc439323564"/>
      <w:bookmarkStart w:id="168" w:name="_Toc439323680"/>
      <w:bookmarkStart w:id="169" w:name="_Toc440361314"/>
      <w:bookmarkStart w:id="170" w:name="_Toc440376069"/>
      <w:bookmarkStart w:id="171" w:name="_Toc440376196"/>
      <w:bookmarkStart w:id="172" w:name="_Toc440382461"/>
      <w:bookmarkStart w:id="173" w:name="_Toc440447131"/>
      <w:bookmarkStart w:id="174" w:name="_Toc440632291"/>
      <w:bookmarkStart w:id="175" w:name="_Toc440875064"/>
      <w:bookmarkStart w:id="176" w:name="_Toc441131051"/>
      <w:bookmarkStart w:id="177" w:name="_Toc465774572"/>
      <w:bookmarkStart w:id="178" w:name="_Toc465848801"/>
      <w:bookmarkStart w:id="179" w:name="_Toc468875303"/>
      <w:bookmarkStart w:id="180" w:name="_Toc469488347"/>
      <w:bookmarkStart w:id="181" w:name="_Toc471894868"/>
      <w:bookmarkStart w:id="182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3" w:name="_Toc439238033"/>
      <w:bookmarkStart w:id="184" w:name="_Toc439238155"/>
      <w:bookmarkStart w:id="185" w:name="_Toc439252707"/>
      <w:bookmarkStart w:id="186" w:name="_Toc439323565"/>
      <w:bookmarkStart w:id="187" w:name="_Toc439323681"/>
      <w:bookmarkStart w:id="188" w:name="_Toc440361315"/>
      <w:bookmarkStart w:id="189" w:name="_Toc440376070"/>
      <w:bookmarkStart w:id="190" w:name="_Toc440376197"/>
      <w:bookmarkStart w:id="191" w:name="_Toc440382462"/>
      <w:bookmarkStart w:id="192" w:name="_Toc440447132"/>
      <w:bookmarkStart w:id="193" w:name="_Toc440632292"/>
      <w:bookmarkStart w:id="194" w:name="_Toc440875065"/>
      <w:bookmarkStart w:id="195" w:name="_Toc441131052"/>
      <w:bookmarkStart w:id="196" w:name="_Toc465774573"/>
      <w:bookmarkStart w:id="197" w:name="_Toc465848802"/>
      <w:bookmarkStart w:id="198" w:name="_Toc468875304"/>
      <w:bookmarkStart w:id="199" w:name="_Toc469488348"/>
      <w:bookmarkStart w:id="200" w:name="_Toc471894869"/>
      <w:bookmarkStart w:id="201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2" w:name="_Toc440875066"/>
      <w:bookmarkStart w:id="203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2"/>
      <w:bookmarkEnd w:id="20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4" w:name="_Toc439238157"/>
      <w:bookmarkStart w:id="205" w:name="_Toc439252709"/>
      <w:bookmarkStart w:id="206" w:name="_Toc439323567"/>
      <w:bookmarkStart w:id="207" w:name="_Toc439323683"/>
      <w:bookmarkStart w:id="208" w:name="_Toc440361317"/>
      <w:bookmarkStart w:id="209" w:name="_Toc440376072"/>
      <w:bookmarkStart w:id="210" w:name="_Toc440376199"/>
      <w:bookmarkStart w:id="211" w:name="_Toc440382464"/>
      <w:bookmarkStart w:id="212" w:name="_Toc440447134"/>
      <w:bookmarkStart w:id="213" w:name="_Toc440632294"/>
      <w:bookmarkStart w:id="214" w:name="_Toc440875067"/>
      <w:bookmarkStart w:id="215" w:name="_Toc441131054"/>
      <w:bookmarkStart w:id="216" w:name="_Toc465774575"/>
      <w:bookmarkStart w:id="217" w:name="_Toc465848804"/>
      <w:bookmarkStart w:id="218" w:name="_Toc468875306"/>
      <w:bookmarkStart w:id="219" w:name="_Toc469488350"/>
      <w:bookmarkStart w:id="220" w:name="_Toc471894871"/>
      <w:bookmarkStart w:id="221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2" w:name="_Toc439238158"/>
      <w:bookmarkStart w:id="223" w:name="_Toc439252710"/>
      <w:bookmarkStart w:id="224" w:name="_Toc439323568"/>
      <w:bookmarkStart w:id="225" w:name="_Toc439323684"/>
      <w:bookmarkStart w:id="226" w:name="_Toc440361318"/>
      <w:bookmarkStart w:id="227" w:name="_Toc440376073"/>
      <w:bookmarkStart w:id="228" w:name="_Toc440376200"/>
      <w:bookmarkStart w:id="229" w:name="_Toc440382465"/>
      <w:bookmarkStart w:id="230" w:name="_Toc440447135"/>
      <w:bookmarkStart w:id="231" w:name="_Toc440632295"/>
      <w:bookmarkStart w:id="232" w:name="_Toc440875068"/>
      <w:bookmarkStart w:id="233" w:name="_Toc441131055"/>
      <w:bookmarkStart w:id="234" w:name="_Toc465774576"/>
      <w:bookmarkStart w:id="235" w:name="_Toc465848805"/>
      <w:bookmarkStart w:id="236" w:name="_Toc468875307"/>
      <w:bookmarkStart w:id="237" w:name="_Toc469488351"/>
      <w:bookmarkStart w:id="238" w:name="_Toc471894872"/>
      <w:bookmarkStart w:id="239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40" w:name="_Toc439238159"/>
      <w:bookmarkStart w:id="241" w:name="_Toc439252711"/>
      <w:bookmarkStart w:id="242" w:name="_Toc439323569"/>
      <w:bookmarkStart w:id="243" w:name="_Toc439323685"/>
      <w:bookmarkStart w:id="244" w:name="_Ref440270867"/>
      <w:bookmarkStart w:id="245" w:name="_Toc440361319"/>
      <w:bookmarkStart w:id="246" w:name="_Toc440376074"/>
      <w:bookmarkStart w:id="247" w:name="_Toc440376201"/>
      <w:bookmarkStart w:id="248" w:name="_Toc440382466"/>
      <w:bookmarkStart w:id="249" w:name="_Toc440447136"/>
      <w:bookmarkStart w:id="250" w:name="_Toc440632296"/>
      <w:bookmarkStart w:id="251" w:name="_Toc440875069"/>
      <w:bookmarkStart w:id="252" w:name="_Toc441131056"/>
      <w:bookmarkStart w:id="253" w:name="_Toc465774577"/>
      <w:bookmarkStart w:id="254" w:name="_Toc465848806"/>
      <w:bookmarkStart w:id="255" w:name="_Toc468875308"/>
      <w:bookmarkStart w:id="256" w:name="_Toc469488352"/>
      <w:bookmarkStart w:id="257" w:name="_Toc471894873"/>
      <w:bookmarkStart w:id="258" w:name="_Toc498590298"/>
      <w:r w:rsidRPr="003303E9">
        <w:rPr>
          <w:b w:val="0"/>
        </w:rPr>
        <w:t>Текст Антикоррупционной оговорки: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9" w:name="_Ref303622434"/>
      <w:bookmarkStart w:id="260" w:name="_Ref303624273"/>
      <w:bookmarkStart w:id="261" w:name="_Ref303682476"/>
      <w:bookmarkStart w:id="262" w:name="_Ref303683017"/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3" w:name="_Toc469470557"/>
      <w:bookmarkStart w:id="264" w:name="_Toc498590299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3"/>
      <w:bookmarkEnd w:id="26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5" w:name="_Toc469470558"/>
      <w:bookmarkStart w:id="266" w:name="_Toc469488354"/>
      <w:bookmarkStart w:id="267" w:name="_Toc471894875"/>
      <w:bookmarkStart w:id="268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5"/>
      <w:bookmarkEnd w:id="266"/>
      <w:bookmarkEnd w:id="267"/>
      <w:bookmarkEnd w:id="26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9" w:name="_Toc469470559"/>
      <w:bookmarkStart w:id="270" w:name="_Toc469488355"/>
      <w:bookmarkStart w:id="271" w:name="_Toc471894876"/>
      <w:bookmarkStart w:id="272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9"/>
      <w:bookmarkEnd w:id="270"/>
      <w:bookmarkEnd w:id="271"/>
      <w:bookmarkEnd w:id="27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3" w:name="_Ref469470272"/>
      <w:bookmarkStart w:id="274" w:name="_Toc469470560"/>
      <w:bookmarkStart w:id="275" w:name="_Toc469488356"/>
      <w:bookmarkStart w:id="276" w:name="_Toc471894877"/>
      <w:bookmarkStart w:id="277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3"/>
      <w:bookmarkEnd w:id="274"/>
      <w:bookmarkEnd w:id="275"/>
      <w:bookmarkEnd w:id="276"/>
      <w:bookmarkEnd w:id="27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8" w:name="_Toc469470561"/>
      <w:bookmarkStart w:id="279" w:name="_Toc469488357"/>
      <w:bookmarkStart w:id="280" w:name="_Toc471894878"/>
      <w:bookmarkStart w:id="281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8"/>
      <w:bookmarkEnd w:id="279"/>
      <w:bookmarkEnd w:id="280"/>
      <w:bookmarkEnd w:id="28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2"/>
      <w:bookmarkStart w:id="283" w:name="_Toc469488358"/>
      <w:bookmarkStart w:id="284" w:name="_Toc471894879"/>
      <w:bookmarkStart w:id="285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2"/>
      <w:bookmarkEnd w:id="283"/>
      <w:bookmarkEnd w:id="284"/>
      <w:bookmarkEnd w:id="28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6" w:name="_Toc469470563"/>
      <w:bookmarkStart w:id="287" w:name="_Toc469488359"/>
      <w:bookmarkStart w:id="288" w:name="_Toc471894880"/>
      <w:bookmarkStart w:id="289" w:name="_Toc498590305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6"/>
      <w:bookmarkEnd w:id="287"/>
      <w:bookmarkEnd w:id="288"/>
      <w:bookmarkEnd w:id="289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0" w:name="_Toc469470564"/>
      <w:bookmarkStart w:id="291" w:name="_Toc469488360"/>
      <w:bookmarkStart w:id="292" w:name="_Toc471894881"/>
      <w:bookmarkStart w:id="293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90"/>
      <w:bookmarkEnd w:id="291"/>
      <w:bookmarkEnd w:id="292"/>
      <w:bookmarkEnd w:id="29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4" w:name="_Ref303711222"/>
      <w:bookmarkStart w:id="295" w:name="_Ref311232052"/>
      <w:bookmarkStart w:id="296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4"/>
      <w:r w:rsidR="00D51A0B" w:rsidRPr="00E71A48">
        <w:rPr>
          <w:szCs w:val="24"/>
        </w:rPr>
        <w:t>Заявок</w:t>
      </w:r>
      <w:bookmarkEnd w:id="295"/>
      <w:bookmarkEnd w:id="29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7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8" w:name="_Toc439323688"/>
      <w:bookmarkStart w:id="299" w:name="_Toc440361322"/>
      <w:bookmarkStart w:id="300" w:name="_Toc440376077"/>
      <w:bookmarkStart w:id="301" w:name="_Toc440376204"/>
      <w:bookmarkStart w:id="302" w:name="_Toc440382469"/>
      <w:bookmarkStart w:id="303" w:name="_Toc440447139"/>
      <w:bookmarkStart w:id="304" w:name="_Toc440632299"/>
      <w:bookmarkStart w:id="305" w:name="_Toc440875072"/>
      <w:bookmarkStart w:id="306" w:name="_Toc441131059"/>
      <w:bookmarkStart w:id="307" w:name="_Toc465774580"/>
      <w:bookmarkStart w:id="308" w:name="_Toc465848809"/>
      <w:bookmarkStart w:id="309" w:name="_Toc468875311"/>
      <w:bookmarkStart w:id="310" w:name="_Toc469488363"/>
      <w:bookmarkStart w:id="311" w:name="_Toc471894884"/>
      <w:bookmarkStart w:id="312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28_922829174"/>
      <w:bookmarkEnd w:id="31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2_922829174"/>
      <w:bookmarkEnd w:id="31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3B72EA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4_922829174"/>
      <w:bookmarkEnd w:id="31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6" w:name="__RefNumPara__836_922829174"/>
      <w:bookmarkEnd w:id="31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3B72EA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7" w:name="_Toc439323689"/>
      <w:bookmarkStart w:id="318" w:name="_Toc440361323"/>
      <w:bookmarkStart w:id="319" w:name="_Toc440376078"/>
      <w:bookmarkStart w:id="320" w:name="_Toc440376205"/>
      <w:bookmarkStart w:id="321" w:name="_Toc440382470"/>
      <w:bookmarkStart w:id="322" w:name="_Toc440447140"/>
      <w:bookmarkStart w:id="323" w:name="_Toc440632300"/>
      <w:bookmarkStart w:id="324" w:name="_Toc440875073"/>
      <w:bookmarkStart w:id="325" w:name="_Toc441131060"/>
      <w:bookmarkStart w:id="326" w:name="_Toc465774581"/>
      <w:bookmarkStart w:id="327" w:name="_Toc465848810"/>
      <w:bookmarkStart w:id="328" w:name="_Toc468875312"/>
      <w:bookmarkStart w:id="329" w:name="_Toc469488364"/>
      <w:bookmarkStart w:id="330" w:name="_Toc471894885"/>
      <w:bookmarkStart w:id="331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7365D2" w:rsidRDefault="007365D2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365D2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7365D2">
        <w:rPr>
          <w:sz w:val="24"/>
          <w:szCs w:val="24"/>
        </w:rPr>
        <w:t>3 (трех) рабочих дней с даты поступления запроса</w:t>
      </w:r>
      <w:r w:rsidR="0099066F" w:rsidRPr="007365D2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2" w:name="_Ref303250835"/>
      <w:bookmarkStart w:id="333" w:name="_Ref305973033"/>
      <w:bookmarkStart w:id="334" w:name="_Toc498590311"/>
      <w:bookmarkStart w:id="335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2"/>
      <w:r w:rsidRPr="00E71A48">
        <w:t xml:space="preserve"> по запросу предложений</w:t>
      </w:r>
      <w:bookmarkEnd w:id="333"/>
      <w:bookmarkEnd w:id="334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6" w:name="__RefNumPara__444_922829174"/>
      <w:bookmarkStart w:id="337" w:name="_Ref191386216"/>
      <w:bookmarkStart w:id="338" w:name="_Ref305973147"/>
      <w:bookmarkStart w:id="339" w:name="_Toc498590312"/>
      <w:bookmarkEnd w:id="335"/>
      <w:bookmarkEnd w:id="336"/>
      <w:r w:rsidRPr="00E71A48">
        <w:lastRenderedPageBreak/>
        <w:t xml:space="preserve">Подготовка </w:t>
      </w:r>
      <w:bookmarkEnd w:id="337"/>
      <w:r w:rsidRPr="00E71A48">
        <w:t>Заявок</w:t>
      </w:r>
      <w:bookmarkEnd w:id="338"/>
      <w:bookmarkEnd w:id="33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361326"/>
      <w:bookmarkStart w:id="342" w:name="_Toc440376081"/>
      <w:bookmarkStart w:id="343" w:name="_Toc440376208"/>
      <w:bookmarkStart w:id="344" w:name="_Toc440382473"/>
      <w:bookmarkStart w:id="345" w:name="_Toc440447143"/>
      <w:bookmarkStart w:id="346" w:name="_Toc440632303"/>
      <w:bookmarkStart w:id="347" w:name="_Toc440875076"/>
      <w:bookmarkStart w:id="348" w:name="_Toc441131063"/>
      <w:bookmarkStart w:id="349" w:name="_Toc465774584"/>
      <w:bookmarkStart w:id="350" w:name="_Toc465848813"/>
      <w:bookmarkStart w:id="351" w:name="_Toc468875315"/>
      <w:bookmarkStart w:id="352" w:name="_Toc469488367"/>
      <w:bookmarkStart w:id="353" w:name="_Toc471894888"/>
      <w:bookmarkStart w:id="354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5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3B72EA" w:rsidRPr="003B72EA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3B72EA" w:rsidRPr="003B72EA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6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3B72EA" w:rsidRPr="003B72EA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3B72EA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7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361327"/>
      <w:bookmarkStart w:id="364" w:name="_Toc440376082"/>
      <w:bookmarkStart w:id="365" w:name="_Toc440376209"/>
      <w:bookmarkStart w:id="366" w:name="_Toc440382474"/>
      <w:bookmarkStart w:id="367" w:name="_Toc440447144"/>
      <w:bookmarkStart w:id="368" w:name="_Toc440632304"/>
      <w:bookmarkStart w:id="369" w:name="_Toc440875077"/>
      <w:bookmarkStart w:id="370" w:name="_Toc441131064"/>
      <w:bookmarkStart w:id="371" w:name="_Toc465774585"/>
      <w:bookmarkStart w:id="372" w:name="_Toc465848814"/>
      <w:bookmarkStart w:id="373" w:name="_Toc468875316"/>
      <w:bookmarkStart w:id="374" w:name="_Toc469488368"/>
      <w:bookmarkStart w:id="375" w:name="_Toc471894889"/>
      <w:bookmarkStart w:id="376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60"/>
      <w:bookmarkEnd w:id="361"/>
      <w:bookmarkEnd w:id="362"/>
      <w:r w:rsidRPr="00E71A48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361328"/>
      <w:bookmarkStart w:id="379" w:name="_Toc440376083"/>
      <w:bookmarkStart w:id="380" w:name="_Toc440376210"/>
      <w:bookmarkStart w:id="381" w:name="_Toc440382475"/>
      <w:bookmarkStart w:id="382" w:name="_Toc440447145"/>
      <w:bookmarkStart w:id="383" w:name="_Toc440632305"/>
      <w:bookmarkStart w:id="384" w:name="_Toc440875078"/>
      <w:bookmarkStart w:id="385" w:name="_Toc441131065"/>
      <w:bookmarkStart w:id="386" w:name="_Toc465774586"/>
      <w:bookmarkStart w:id="387" w:name="_Toc465848815"/>
      <w:bookmarkStart w:id="388" w:name="_Toc468875317"/>
      <w:bookmarkStart w:id="389" w:name="_Toc469488369"/>
      <w:bookmarkStart w:id="390" w:name="_Toc471894890"/>
      <w:bookmarkStart w:id="391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2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361329"/>
      <w:bookmarkStart w:id="395" w:name="_Toc440376084"/>
      <w:bookmarkStart w:id="396" w:name="_Toc440376211"/>
      <w:bookmarkStart w:id="397" w:name="_Toc440382476"/>
      <w:bookmarkStart w:id="398" w:name="_Toc440447146"/>
      <w:bookmarkStart w:id="399" w:name="_Toc440632306"/>
      <w:bookmarkStart w:id="400" w:name="_Toc440875079"/>
      <w:bookmarkStart w:id="401" w:name="_Toc441131066"/>
      <w:bookmarkStart w:id="402" w:name="_Toc465774587"/>
      <w:bookmarkStart w:id="403" w:name="_Toc465848816"/>
      <w:bookmarkStart w:id="404" w:name="_Toc468875318"/>
      <w:bookmarkStart w:id="405" w:name="_Toc469488370"/>
      <w:bookmarkStart w:id="406" w:name="_Toc471894891"/>
      <w:bookmarkStart w:id="407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8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9" w:name="_Toc440361330"/>
      <w:bookmarkStart w:id="410" w:name="_Toc440376085"/>
      <w:bookmarkStart w:id="411" w:name="_Toc440376212"/>
      <w:bookmarkStart w:id="412" w:name="_Toc440382477"/>
      <w:bookmarkStart w:id="413" w:name="_Toc440447147"/>
      <w:bookmarkStart w:id="414" w:name="_Toc440632307"/>
      <w:bookmarkStart w:id="415" w:name="_Toc440875080"/>
      <w:bookmarkStart w:id="416" w:name="_Toc441131067"/>
      <w:bookmarkStart w:id="417" w:name="_Toc465774588"/>
      <w:bookmarkStart w:id="418" w:name="_Toc465848817"/>
      <w:bookmarkStart w:id="419" w:name="_Toc468875319"/>
      <w:bookmarkStart w:id="420" w:name="_Toc469488371"/>
      <w:bookmarkStart w:id="421" w:name="_Toc471894892"/>
      <w:bookmarkStart w:id="422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3" w:name="_Toc440361331"/>
      <w:bookmarkStart w:id="424" w:name="_Toc440376086"/>
      <w:bookmarkStart w:id="425" w:name="_Toc440376213"/>
      <w:bookmarkStart w:id="426" w:name="_Toc440382478"/>
      <w:bookmarkStart w:id="427" w:name="_Toc440447148"/>
      <w:bookmarkStart w:id="428" w:name="_Toc440632308"/>
      <w:bookmarkStart w:id="429" w:name="_Toc440875081"/>
      <w:bookmarkStart w:id="430" w:name="_Toc441131068"/>
      <w:bookmarkStart w:id="431" w:name="_Toc465774589"/>
      <w:bookmarkStart w:id="432" w:name="_Toc465848818"/>
      <w:bookmarkStart w:id="433" w:name="_Toc468875320"/>
      <w:bookmarkStart w:id="434" w:name="_Toc469488372"/>
      <w:bookmarkStart w:id="435" w:name="_Toc471894893"/>
      <w:bookmarkStart w:id="436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7" w:name="_Toc440361332"/>
      <w:bookmarkStart w:id="438" w:name="_Toc440376087"/>
      <w:bookmarkStart w:id="439" w:name="_Toc440376214"/>
      <w:bookmarkStart w:id="440" w:name="_Toc440382479"/>
      <w:bookmarkStart w:id="441" w:name="_Toc440447149"/>
      <w:bookmarkStart w:id="442" w:name="_Toc440632309"/>
      <w:bookmarkStart w:id="443" w:name="_Toc440875082"/>
      <w:bookmarkStart w:id="444" w:name="_Toc441131069"/>
      <w:bookmarkStart w:id="445" w:name="_Toc465774590"/>
      <w:bookmarkStart w:id="446" w:name="_Toc465848819"/>
      <w:bookmarkStart w:id="447" w:name="_Ref468874794"/>
      <w:bookmarkStart w:id="448" w:name="_Toc468875321"/>
      <w:bookmarkStart w:id="449" w:name="_Toc469488373"/>
      <w:bookmarkStart w:id="450" w:name="_Toc471894894"/>
      <w:bookmarkStart w:id="451" w:name="_Toc4985903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CB78D9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B78D9">
        <w:rPr>
          <w:bCs w:val="0"/>
          <w:sz w:val="24"/>
          <w:szCs w:val="24"/>
        </w:rPr>
        <w:t xml:space="preserve">Начальная (максимальная) цена </w:t>
      </w:r>
      <w:r w:rsidR="00123C70" w:rsidRPr="00CB78D9">
        <w:rPr>
          <w:bCs w:val="0"/>
          <w:sz w:val="24"/>
          <w:szCs w:val="24"/>
        </w:rPr>
        <w:t>Договор</w:t>
      </w:r>
      <w:r w:rsidRPr="00CB78D9">
        <w:rPr>
          <w:bCs w:val="0"/>
          <w:sz w:val="24"/>
          <w:szCs w:val="24"/>
        </w:rPr>
        <w:t>а</w:t>
      </w:r>
      <w:r w:rsidR="00216641" w:rsidRPr="00CB78D9">
        <w:rPr>
          <w:bCs w:val="0"/>
          <w:sz w:val="24"/>
          <w:szCs w:val="24"/>
        </w:rPr>
        <w:t>:</w:t>
      </w:r>
    </w:p>
    <w:p w:rsidR="00717F60" w:rsidRPr="00CB78D9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CB78D9">
        <w:rPr>
          <w:b/>
          <w:bCs w:val="0"/>
          <w:sz w:val="24"/>
          <w:szCs w:val="24"/>
          <w:u w:val="single"/>
        </w:rPr>
        <w:t>По Лоту №1:</w:t>
      </w:r>
      <w:r w:rsidR="00717F60" w:rsidRPr="00CB78D9">
        <w:rPr>
          <w:bCs w:val="0"/>
          <w:sz w:val="24"/>
          <w:szCs w:val="24"/>
        </w:rPr>
        <w:t xml:space="preserve"> </w:t>
      </w:r>
      <w:r w:rsidR="00CB78D9" w:rsidRPr="00CB78D9">
        <w:rPr>
          <w:b/>
          <w:sz w:val="24"/>
          <w:szCs w:val="24"/>
        </w:rPr>
        <w:t xml:space="preserve">860 000,00 </w:t>
      </w:r>
      <w:r w:rsidR="00CB78D9" w:rsidRPr="00CB78D9">
        <w:rPr>
          <w:sz w:val="24"/>
          <w:szCs w:val="24"/>
        </w:rPr>
        <w:t>(восемьсот шестьдесят тысяч) рублей 00 копеек РФ, без учета НДС; НДС составляет</w:t>
      </w:r>
      <w:r w:rsidR="00CB78D9" w:rsidRPr="00CB78D9">
        <w:rPr>
          <w:b/>
          <w:sz w:val="24"/>
          <w:szCs w:val="24"/>
        </w:rPr>
        <w:t xml:space="preserve"> 172 000,00 </w:t>
      </w:r>
      <w:r w:rsidR="00CB78D9" w:rsidRPr="00CB78D9">
        <w:rPr>
          <w:sz w:val="24"/>
          <w:szCs w:val="24"/>
        </w:rPr>
        <w:t>(сто семьдесят две тысячи) рублей 00 копеек РФ;</w:t>
      </w:r>
      <w:r w:rsidR="00CB78D9" w:rsidRPr="00CB78D9">
        <w:rPr>
          <w:b/>
          <w:sz w:val="24"/>
          <w:szCs w:val="24"/>
        </w:rPr>
        <w:t xml:space="preserve"> 1 032 000,00 </w:t>
      </w:r>
      <w:r w:rsidR="00CB78D9" w:rsidRPr="00CB78D9">
        <w:rPr>
          <w:sz w:val="24"/>
          <w:szCs w:val="24"/>
        </w:rPr>
        <w:t>(один миллион тридцать две тысячи) рублей 00 копеек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CB78D9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B78D9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 w:rsidRPr="00CB78D9">
        <w:fldChar w:fldCharType="begin"/>
      </w:r>
      <w:r w:rsidR="00402725" w:rsidRPr="00CB78D9">
        <w:instrText xml:space="preserve"> REF _Ref465670219 \r \h  \* MERGEFORMAT </w:instrText>
      </w:r>
      <w:r w:rsidR="00402725" w:rsidRPr="00CB78D9">
        <w:fldChar w:fldCharType="separate"/>
      </w:r>
      <w:r w:rsidR="003B72EA" w:rsidRPr="00CB78D9">
        <w:rPr>
          <w:bCs w:val="0"/>
          <w:sz w:val="24"/>
          <w:szCs w:val="24"/>
        </w:rPr>
        <w:t>3.11</w:t>
      </w:r>
      <w:r w:rsidR="00402725" w:rsidRPr="00CB78D9">
        <w:fldChar w:fldCharType="end"/>
      </w:r>
      <w:r w:rsidRPr="00CB78D9">
        <w:rPr>
          <w:bCs w:val="0"/>
          <w:sz w:val="24"/>
          <w:szCs w:val="24"/>
        </w:rPr>
        <w:t xml:space="preserve"> данной документации.</w:t>
      </w:r>
    </w:p>
    <w:p w:rsidR="003B72EA" w:rsidRPr="00CB78D9" w:rsidRDefault="003B72EA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B78D9">
        <w:rPr>
          <w:bCs w:val="0"/>
          <w:sz w:val="24"/>
          <w:szCs w:val="24"/>
        </w:rPr>
        <w:t>В соответствии с Федеральным законом от 03.08.2018 N 303-ФЗ с 1 января 2019 г. налоговая ставка НДС составляет 20%, при увеличении ставки НДС на момент отгрузки продукции/ оказания услуг/ выполнения работ, ранее определенная цена договора с учетом НДС увеличивается на сумму увеличения ставки НДС.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5322"/>
      <w:bookmarkStart w:id="465" w:name="_Toc469488374"/>
      <w:bookmarkStart w:id="466" w:name="_Toc471894895"/>
      <w:bookmarkStart w:id="467" w:name="_Toc498590320"/>
      <w:bookmarkStart w:id="46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9"/>
      <w:r w:rsidRPr="00EB7BE2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</w:t>
      </w:r>
      <w:r w:rsidRPr="00B84485">
        <w:rPr>
          <w:bCs w:val="0"/>
          <w:sz w:val="24"/>
          <w:szCs w:val="24"/>
        </w:rPr>
        <w:t xml:space="preserve">может любое юридическое, </w:t>
      </w:r>
      <w:r w:rsidRPr="00B84485">
        <w:rPr>
          <w:bCs w:val="0"/>
          <w:color w:val="000000"/>
          <w:sz w:val="24"/>
          <w:szCs w:val="24"/>
        </w:rPr>
        <w:t>физическое</w:t>
      </w:r>
      <w:r w:rsidRPr="00B84485">
        <w:rPr>
          <w:bCs w:val="0"/>
          <w:sz w:val="24"/>
          <w:szCs w:val="24"/>
        </w:rPr>
        <w:t xml:space="preserve"> лицо </w:t>
      </w:r>
      <w:r w:rsidR="00E71628" w:rsidRPr="00B84485">
        <w:rPr>
          <w:bCs w:val="0"/>
          <w:sz w:val="24"/>
          <w:szCs w:val="24"/>
        </w:rPr>
        <w:t>(в т.</w:t>
      </w:r>
      <w:r w:rsidR="003129D4" w:rsidRPr="00B84485">
        <w:rPr>
          <w:bCs w:val="0"/>
          <w:sz w:val="24"/>
          <w:szCs w:val="24"/>
        </w:rPr>
        <w:t xml:space="preserve"> </w:t>
      </w:r>
      <w:r w:rsidR="00E71628" w:rsidRPr="00B84485">
        <w:rPr>
          <w:bCs w:val="0"/>
          <w:sz w:val="24"/>
          <w:szCs w:val="24"/>
        </w:rPr>
        <w:t xml:space="preserve">ч. </w:t>
      </w:r>
      <w:r w:rsidRPr="00B84485">
        <w:rPr>
          <w:bCs w:val="0"/>
          <w:sz w:val="24"/>
          <w:szCs w:val="24"/>
        </w:rPr>
        <w:t>индивидуальный предприниматель</w:t>
      </w:r>
      <w:r w:rsidR="00E71628" w:rsidRPr="00B84485">
        <w:rPr>
          <w:bCs w:val="0"/>
          <w:sz w:val="24"/>
          <w:szCs w:val="24"/>
        </w:rPr>
        <w:t>)</w:t>
      </w:r>
      <w:r w:rsidR="00B84485" w:rsidRPr="00B84485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Pr="00B84485">
        <w:rPr>
          <w:bCs w:val="0"/>
          <w:sz w:val="24"/>
          <w:szCs w:val="24"/>
        </w:rPr>
        <w:t>.</w:t>
      </w:r>
      <w:r w:rsidRPr="00EB7BE2">
        <w:rPr>
          <w:bCs w:val="0"/>
          <w:sz w:val="24"/>
          <w:szCs w:val="24"/>
        </w:rPr>
        <w:t xml:space="preserve">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1"/>
      <w:bookmarkEnd w:id="472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AE1D21">
        <w:rPr>
          <w:bCs w:val="0"/>
          <w:sz w:val="24"/>
          <w:szCs w:val="24"/>
        </w:rPr>
        <w:lastRenderedPageBreak/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6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3B72EA">
        <w:t>4</w:t>
      </w:r>
      <w:r w:rsidR="00402725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Российской Федерации) 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B84485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090FCB">
        <w:rPr>
          <w:color w:val="000000"/>
          <w:sz w:val="24"/>
          <w:szCs w:val="24"/>
        </w:rPr>
        <w:t xml:space="preserve">Под термином аналогичного договора понимается договор, </w:t>
      </w:r>
      <w:r w:rsidRPr="00B84485">
        <w:rPr>
          <w:color w:val="000000"/>
          <w:sz w:val="24"/>
          <w:szCs w:val="24"/>
        </w:rPr>
        <w:t>идентичный предмету и сопоставимый с объемом и суммой работ/услуг договора по данной закупочной процедуре</w:t>
      </w:r>
      <w:r w:rsidR="00036006" w:rsidRPr="00B84485">
        <w:rPr>
          <w:color w:val="000000"/>
          <w:sz w:val="24"/>
          <w:szCs w:val="24"/>
          <w:lang w:eastAsia="ru-RU"/>
        </w:rPr>
        <w:t xml:space="preserve">. </w:t>
      </w:r>
    </w:p>
    <w:p w:rsidR="00B84485" w:rsidRPr="00B84485" w:rsidRDefault="00B84485" w:rsidP="00B84485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84485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</w:t>
      </w:r>
      <w:r w:rsidRPr="00AE1D21">
        <w:rPr>
          <w:sz w:val="24"/>
          <w:szCs w:val="24"/>
        </w:rPr>
        <w:lastRenderedPageBreak/>
        <w:t>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7"/>
      <w:bookmarkEnd w:id="47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80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</w:t>
      </w:r>
      <w:r w:rsidR="009948B4" w:rsidRPr="00AE1D21">
        <w:rPr>
          <w:sz w:val="24"/>
          <w:szCs w:val="24"/>
        </w:rPr>
        <w:lastRenderedPageBreak/>
        <w:t>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5.12</w:t>
      </w:r>
      <w:r w:rsidR="003B72EA">
        <w:t>.2.18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2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</w:t>
      </w:r>
      <w:r w:rsidRPr="00F82225">
        <w:rPr>
          <w:sz w:val="24"/>
          <w:szCs w:val="24"/>
        </w:rPr>
        <w:lastRenderedPageBreak/>
        <w:t xml:space="preserve">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8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3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3B72EA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</w:t>
      </w:r>
      <w:r w:rsidR="00BD74DF" w:rsidRPr="00AE1D21">
        <w:rPr>
          <w:sz w:val="24"/>
          <w:szCs w:val="24"/>
        </w:rPr>
        <w:lastRenderedPageBreak/>
        <w:t xml:space="preserve">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</w:t>
      </w:r>
      <w:r w:rsidRPr="007D7C50">
        <w:rPr>
          <w:sz w:val="24"/>
          <w:szCs w:val="24"/>
        </w:rPr>
        <w:lastRenderedPageBreak/>
        <w:t>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E71A48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Любое юридическое или физическое лицо, в т. ч. индивидуальный </w:t>
      </w:r>
      <w:r w:rsidRPr="00E71A48">
        <w:rPr>
          <w:bCs w:val="0"/>
          <w:sz w:val="24"/>
          <w:szCs w:val="24"/>
        </w:rPr>
        <w:lastRenderedPageBreak/>
        <w:t>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E71A48">
        <w:rPr>
          <w:bCs w:val="0"/>
          <w:sz w:val="24"/>
          <w:szCs w:val="24"/>
        </w:rPr>
        <w:lastRenderedPageBreak/>
        <w:t>соглашение не должно изменяться без одобрения Организатора запроса предложений и Заказчика.</w:t>
      </w:r>
      <w:bookmarkEnd w:id="52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val="en-US"/>
        </w:rPr>
        <w:t>a</w:t>
      </w:r>
      <w:r w:rsidR="003B72EA" w:rsidRPr="003B72EA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val="en-US"/>
        </w:rPr>
        <w:t>g</w:t>
      </w:r>
      <w:r w:rsidR="003B72EA" w:rsidRPr="003B72EA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E71A48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7365D2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15384A">
        <w:rPr>
          <w:bCs w:val="0"/>
          <w:iCs/>
          <w:sz w:val="24"/>
          <w:szCs w:val="24"/>
        </w:rPr>
        <w:t xml:space="preserve">через </w:t>
      </w:r>
      <w:r w:rsidRPr="007365D2">
        <w:rPr>
          <w:bCs w:val="0"/>
          <w:iCs/>
          <w:sz w:val="24"/>
          <w:szCs w:val="24"/>
        </w:rPr>
        <w:t>ЭТП</w:t>
      </w:r>
      <w:r w:rsidR="00717F60" w:rsidRPr="007365D2">
        <w:rPr>
          <w:bCs w:val="0"/>
          <w:iCs/>
          <w:sz w:val="24"/>
          <w:szCs w:val="24"/>
        </w:rPr>
        <w:t>.</w:t>
      </w:r>
    </w:p>
    <w:p w:rsidR="007365D2" w:rsidRPr="007365D2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7365D2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7365D2" w:rsidRPr="007365D2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365D2">
        <w:rPr>
          <w:sz w:val="24"/>
          <w:szCs w:val="24"/>
        </w:rPr>
        <w:t xml:space="preserve">Ответ на запрос разъяснений Организатор размещает посредством </w:t>
      </w:r>
      <w:r w:rsidRPr="007365D2">
        <w:rPr>
          <w:sz w:val="24"/>
          <w:szCs w:val="24"/>
        </w:rPr>
        <w:lastRenderedPageBreak/>
        <w:t>функционала ЭТП.</w:t>
      </w:r>
    </w:p>
    <w:p w:rsidR="007365D2" w:rsidRPr="00CB78D9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CB78D9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CB78D9">
        <w:rPr>
          <w:sz w:val="24"/>
          <w:szCs w:val="24"/>
        </w:rPr>
        <w:fldChar w:fldCharType="begin"/>
      </w:r>
      <w:r w:rsidRPr="00CB78D9">
        <w:rPr>
          <w:sz w:val="24"/>
          <w:szCs w:val="24"/>
        </w:rPr>
        <w:instrText xml:space="preserve"> REF _Ref191386085 \r \h  \* MERGEFORMAT </w:instrText>
      </w:r>
      <w:r w:rsidRPr="00CB78D9">
        <w:rPr>
          <w:sz w:val="24"/>
          <w:szCs w:val="24"/>
        </w:rPr>
      </w:r>
      <w:r w:rsidRPr="00CB78D9">
        <w:rPr>
          <w:sz w:val="24"/>
          <w:szCs w:val="24"/>
        </w:rPr>
        <w:fldChar w:fldCharType="separate"/>
      </w:r>
      <w:r w:rsidR="003B72EA" w:rsidRPr="00CB78D9">
        <w:rPr>
          <w:sz w:val="24"/>
          <w:szCs w:val="24"/>
        </w:rPr>
        <w:t>1.1.1</w:t>
      </w:r>
      <w:r w:rsidRPr="00CB78D9">
        <w:rPr>
          <w:sz w:val="24"/>
          <w:szCs w:val="24"/>
        </w:rPr>
        <w:fldChar w:fldCharType="end"/>
      </w:r>
      <w:r w:rsidRPr="00CB78D9">
        <w:rPr>
          <w:sz w:val="24"/>
          <w:szCs w:val="24"/>
        </w:rPr>
        <w:t>).</w:t>
      </w:r>
    </w:p>
    <w:p w:rsidR="007365D2" w:rsidRPr="00CB78D9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CB78D9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CB78D9" w:rsidRPr="00CB78D9">
        <w:rPr>
          <w:b/>
          <w:sz w:val="24"/>
          <w:szCs w:val="24"/>
        </w:rPr>
        <w:t>12:00 01 октября</w:t>
      </w:r>
      <w:r w:rsidRPr="00CB78D9">
        <w:rPr>
          <w:b/>
          <w:sz w:val="24"/>
          <w:szCs w:val="24"/>
        </w:rPr>
        <w:t xml:space="preserve"> 2018 года</w:t>
      </w:r>
      <w:r w:rsidRPr="00CB78D9">
        <w:rPr>
          <w:sz w:val="24"/>
          <w:szCs w:val="24"/>
        </w:rPr>
        <w:t>.</w:t>
      </w:r>
    </w:p>
    <w:p w:rsidR="00717F60" w:rsidRPr="00E71A48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3B72EA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3B72EA" w:rsidRPr="003B72EA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E71A48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CB78D9">
        <w:rPr>
          <w:bCs w:val="0"/>
          <w:sz w:val="24"/>
          <w:szCs w:val="24"/>
        </w:rPr>
        <w:t>и, на сумму 2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</w:t>
      </w:r>
      <w:r w:rsidR="00ED01BF" w:rsidRPr="001E3137">
        <w:rPr>
          <w:bCs w:val="0"/>
          <w:sz w:val="24"/>
          <w:szCs w:val="24"/>
        </w:rPr>
        <w:lastRenderedPageBreak/>
        <w:t>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0"/>
      <w:bookmarkEnd w:id="591"/>
    </w:p>
    <w:p w:rsidR="00932C0A" w:rsidRPr="00391E20" w:rsidRDefault="00932C0A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391E20">
        <w:rPr>
          <w:bCs w:val="0"/>
          <w:sz w:val="24"/>
          <w:szCs w:val="24"/>
        </w:rPr>
        <w:t>, предоставления</w:t>
      </w:r>
      <w:r w:rsidR="007C47E3" w:rsidRPr="00391E20">
        <w:rPr>
          <w:bCs w:val="0"/>
          <w:sz w:val="24"/>
          <w:szCs w:val="24"/>
        </w:rPr>
        <w:t xml:space="preserve"> </w:t>
      </w:r>
      <w:r w:rsidR="00F56BF5" w:rsidRPr="00391E20">
        <w:rPr>
          <w:sz w:val="24"/>
          <w:szCs w:val="24"/>
        </w:rPr>
        <w:t xml:space="preserve">фальсифицированных </w:t>
      </w:r>
      <w:r w:rsidR="007C47E3" w:rsidRPr="00391E20">
        <w:rPr>
          <w:bCs w:val="0"/>
          <w:sz w:val="24"/>
          <w:szCs w:val="24"/>
        </w:rPr>
        <w:t>документов, приведенных в</w:t>
      </w:r>
      <w:r w:rsidRPr="00391E20">
        <w:rPr>
          <w:bCs w:val="0"/>
          <w:sz w:val="24"/>
          <w:szCs w:val="24"/>
        </w:rPr>
        <w:t xml:space="preserve"> составе </w:t>
      </w:r>
      <w:r w:rsidR="004B5EB3" w:rsidRPr="00391E20">
        <w:rPr>
          <w:bCs w:val="0"/>
          <w:sz w:val="24"/>
          <w:szCs w:val="24"/>
        </w:rPr>
        <w:t>Заявк</w:t>
      </w:r>
      <w:r w:rsidRPr="00391E20">
        <w:rPr>
          <w:bCs w:val="0"/>
          <w:sz w:val="24"/>
          <w:szCs w:val="24"/>
        </w:rPr>
        <w:t>и;</w:t>
      </w:r>
    </w:p>
    <w:p w:rsidR="00932C0A" w:rsidRPr="00391E20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bCs w:val="0"/>
          <w:sz w:val="24"/>
          <w:szCs w:val="24"/>
        </w:rPr>
        <w:t xml:space="preserve">отказа </w:t>
      </w:r>
      <w:r w:rsidRPr="00391E20">
        <w:rPr>
          <w:sz w:val="24"/>
          <w:szCs w:val="24"/>
          <w:lang w:val="x-none" w:eastAsia="x-none"/>
        </w:rPr>
        <w:t xml:space="preserve">Победителя или </w:t>
      </w:r>
      <w:r w:rsidRPr="00391E20">
        <w:rPr>
          <w:sz w:val="24"/>
          <w:szCs w:val="24"/>
          <w:lang w:eastAsia="x-none"/>
        </w:rPr>
        <w:t>У</w:t>
      </w:r>
      <w:r w:rsidRPr="00391E20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391E20">
        <w:rPr>
          <w:sz w:val="24"/>
          <w:szCs w:val="24"/>
          <w:lang w:eastAsia="x-none"/>
        </w:rPr>
        <w:t>У</w:t>
      </w:r>
      <w:r w:rsidRPr="00391E20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391E20">
        <w:rPr>
          <w:sz w:val="24"/>
          <w:szCs w:val="24"/>
          <w:lang w:eastAsia="x-none"/>
        </w:rPr>
        <w:t>Документации по запросу предложений</w:t>
      </w:r>
      <w:r w:rsidRPr="00391E20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391E20">
        <w:rPr>
          <w:sz w:val="24"/>
          <w:szCs w:val="24"/>
          <w:lang w:eastAsia="x-none"/>
        </w:rPr>
        <w:t>Документации по запросу предложений</w:t>
      </w:r>
      <w:r w:rsidRPr="00391E20">
        <w:rPr>
          <w:sz w:val="24"/>
          <w:szCs w:val="24"/>
          <w:lang w:val="x-none" w:eastAsia="x-none"/>
        </w:rPr>
        <w:t xml:space="preserve"> порядке</w:t>
      </w:r>
      <w:r w:rsidRPr="00391E20">
        <w:rPr>
          <w:bCs w:val="0"/>
          <w:sz w:val="24"/>
          <w:szCs w:val="24"/>
        </w:rPr>
        <w:t xml:space="preserve"> </w:t>
      </w:r>
      <w:r w:rsidR="00932C0A" w:rsidRPr="00391E20">
        <w:rPr>
          <w:bCs w:val="0"/>
          <w:sz w:val="24"/>
          <w:szCs w:val="24"/>
        </w:rPr>
        <w:t>(п</w:t>
      </w:r>
      <w:r w:rsidR="00403042" w:rsidRPr="00391E20">
        <w:rPr>
          <w:bCs w:val="0"/>
          <w:sz w:val="24"/>
          <w:szCs w:val="24"/>
        </w:rPr>
        <w:t>.</w:t>
      </w:r>
      <w:r w:rsidR="007F30BA" w:rsidRPr="00391E20">
        <w:rPr>
          <w:bCs w:val="0"/>
          <w:sz w:val="24"/>
          <w:szCs w:val="24"/>
        </w:rPr>
        <w:fldChar w:fldCharType="begin"/>
      </w:r>
      <w:r w:rsidR="00E54225" w:rsidRPr="00391E20">
        <w:rPr>
          <w:bCs w:val="0"/>
          <w:sz w:val="24"/>
          <w:szCs w:val="24"/>
        </w:rPr>
        <w:instrText xml:space="preserve"> REF _Ref468875001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91E20">
        <w:rPr>
          <w:bCs w:val="0"/>
          <w:sz w:val="24"/>
          <w:szCs w:val="24"/>
        </w:rPr>
      </w:r>
      <w:r w:rsidR="007F30BA" w:rsidRPr="00391E20">
        <w:rPr>
          <w:bCs w:val="0"/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3.12</w:t>
      </w:r>
      <w:r w:rsidR="007F30BA" w:rsidRPr="00391E20">
        <w:rPr>
          <w:bCs w:val="0"/>
          <w:sz w:val="24"/>
          <w:szCs w:val="24"/>
        </w:rPr>
        <w:fldChar w:fldCharType="end"/>
      </w:r>
      <w:r w:rsidR="00932C0A" w:rsidRPr="00391E20">
        <w:rPr>
          <w:bCs w:val="0"/>
          <w:sz w:val="24"/>
          <w:szCs w:val="24"/>
        </w:rPr>
        <w:t>);</w:t>
      </w:r>
    </w:p>
    <w:p w:rsidR="00932C0A" w:rsidRPr="00391E20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sz w:val="24"/>
          <w:szCs w:val="24"/>
          <w:lang w:eastAsia="ru-RU"/>
        </w:rPr>
        <w:t>непредставлени</w:t>
      </w:r>
      <w:r w:rsidRPr="00391E20">
        <w:rPr>
          <w:sz w:val="24"/>
          <w:szCs w:val="24"/>
        </w:rPr>
        <w:t>я или предоставления</w:t>
      </w:r>
      <w:r w:rsidRPr="00391E20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391E20">
        <w:rPr>
          <w:bCs w:val="0"/>
          <w:sz w:val="24"/>
          <w:szCs w:val="24"/>
        </w:rPr>
        <w:t xml:space="preserve"> </w:t>
      </w:r>
      <w:r w:rsidR="00043F1B" w:rsidRPr="00391E20">
        <w:rPr>
          <w:bCs w:val="0"/>
          <w:sz w:val="24"/>
          <w:szCs w:val="24"/>
        </w:rPr>
        <w:t>(п.</w:t>
      </w:r>
      <w:r w:rsidR="007F30BA" w:rsidRPr="00391E20">
        <w:rPr>
          <w:bCs w:val="0"/>
          <w:sz w:val="24"/>
          <w:szCs w:val="24"/>
        </w:rPr>
        <w:fldChar w:fldCharType="begin"/>
      </w:r>
      <w:r w:rsidR="00043F1B" w:rsidRPr="00391E20">
        <w:rPr>
          <w:bCs w:val="0"/>
          <w:sz w:val="24"/>
          <w:szCs w:val="24"/>
        </w:rPr>
        <w:instrText xml:space="preserve"> REF _Ref468201354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91E20">
        <w:rPr>
          <w:bCs w:val="0"/>
          <w:sz w:val="24"/>
          <w:szCs w:val="24"/>
        </w:rPr>
      </w:r>
      <w:r w:rsidR="007F30BA" w:rsidRPr="00391E20">
        <w:rPr>
          <w:bCs w:val="0"/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3.13</w:t>
      </w:r>
      <w:r w:rsidR="007F30BA" w:rsidRPr="00391E20">
        <w:rPr>
          <w:bCs w:val="0"/>
          <w:sz w:val="24"/>
          <w:szCs w:val="24"/>
        </w:rPr>
        <w:fldChar w:fldCharType="end"/>
      </w:r>
      <w:r w:rsidR="00043F1B" w:rsidRPr="00391E20">
        <w:rPr>
          <w:bCs w:val="0"/>
          <w:sz w:val="24"/>
          <w:szCs w:val="24"/>
        </w:rPr>
        <w:t>)</w:t>
      </w:r>
      <w:r w:rsidR="00311F48" w:rsidRPr="00391E20">
        <w:rPr>
          <w:bCs w:val="0"/>
          <w:sz w:val="24"/>
          <w:szCs w:val="24"/>
        </w:rPr>
        <w:t>.</w:t>
      </w:r>
    </w:p>
    <w:p w:rsidR="00932C0A" w:rsidRPr="00391E20" w:rsidRDefault="00932C0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E71A48">
        <w:rPr>
          <w:bCs w:val="0"/>
          <w:sz w:val="24"/>
          <w:szCs w:val="24"/>
        </w:rPr>
        <w:t xml:space="preserve">В </w:t>
      </w:r>
      <w:r w:rsidRPr="00391E20">
        <w:rPr>
          <w:bCs w:val="0"/>
          <w:sz w:val="24"/>
          <w:szCs w:val="24"/>
        </w:rPr>
        <w:t xml:space="preserve">случаях, указанных в п. </w:t>
      </w:r>
      <w:r w:rsidR="00402725" w:rsidRPr="00391E20">
        <w:rPr>
          <w:sz w:val="24"/>
          <w:szCs w:val="24"/>
        </w:rPr>
        <w:fldChar w:fldCharType="begin"/>
      </w:r>
      <w:r w:rsidR="00402725" w:rsidRPr="00391E20">
        <w:rPr>
          <w:sz w:val="24"/>
          <w:szCs w:val="24"/>
        </w:rPr>
        <w:instrText xml:space="preserve"> REF _Ref305753174 \r \h  \* MERGEFORMAT </w:instrText>
      </w:r>
      <w:r w:rsidR="00402725" w:rsidRPr="00391E20">
        <w:rPr>
          <w:sz w:val="24"/>
          <w:szCs w:val="24"/>
        </w:rPr>
      </w:r>
      <w:r w:rsidR="00402725" w:rsidRPr="00391E20">
        <w:rPr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-3.3.14.3</w:t>
      </w:r>
      <w:r w:rsidR="003B72EA" w:rsidRPr="00391E20">
        <w:rPr>
          <w:sz w:val="24"/>
          <w:szCs w:val="24"/>
        </w:rPr>
        <w:t>.2</w:t>
      </w:r>
      <w:r w:rsidR="00402725" w:rsidRPr="00391E20">
        <w:rPr>
          <w:sz w:val="24"/>
          <w:szCs w:val="24"/>
        </w:rPr>
        <w:fldChar w:fldCharType="end"/>
      </w:r>
      <w:r w:rsidRPr="00391E20">
        <w:rPr>
          <w:bCs w:val="0"/>
          <w:sz w:val="24"/>
          <w:szCs w:val="24"/>
        </w:rPr>
        <w:t xml:space="preserve"> </w:t>
      </w:r>
      <w:r w:rsidR="009C744E" w:rsidRPr="00391E20">
        <w:rPr>
          <w:bCs w:val="0"/>
          <w:sz w:val="24"/>
          <w:szCs w:val="24"/>
        </w:rPr>
        <w:t>Участник</w:t>
      </w:r>
      <w:r w:rsidRPr="00391E20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2"/>
      <w:r w:rsidR="00CB78D9">
        <w:rPr>
          <w:bCs w:val="0"/>
          <w:sz w:val="24"/>
          <w:szCs w:val="24"/>
        </w:rPr>
        <w:t>2</w:t>
      </w:r>
      <w:r w:rsidR="000A7A8E" w:rsidRPr="00391E20">
        <w:rPr>
          <w:bCs w:val="0"/>
          <w:sz w:val="24"/>
          <w:szCs w:val="24"/>
        </w:rPr>
        <w:t>% от стоимости Заявки, с учетом НДС.</w:t>
      </w:r>
    </w:p>
    <w:p w:rsidR="00932C0A" w:rsidRPr="00E71A48" w:rsidRDefault="009C744E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391E20">
        <w:rPr>
          <w:bCs w:val="0"/>
          <w:sz w:val="24"/>
          <w:szCs w:val="24"/>
        </w:rPr>
        <w:t>Участник</w:t>
      </w:r>
      <w:r w:rsidR="00932C0A" w:rsidRPr="00391E20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</w:t>
      </w:r>
      <w:r w:rsidR="00932C0A" w:rsidRPr="00E71A48">
        <w:rPr>
          <w:bCs w:val="0"/>
          <w:sz w:val="24"/>
          <w:szCs w:val="24"/>
        </w:rPr>
        <w:t>Заказчика об уплате неустойки.</w:t>
      </w:r>
      <w:bookmarkEnd w:id="593"/>
      <w:bookmarkEnd w:id="594"/>
    </w:p>
    <w:p w:rsidR="002F273A" w:rsidRPr="002F273A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7F30B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7F30BA">
        <w:fldChar w:fldCharType="separate"/>
      </w:r>
      <w:r w:rsidR="003B72EA">
        <w:rPr>
          <w:bCs w:val="0"/>
          <w:sz w:val="24"/>
          <w:szCs w:val="24"/>
          <w:lang w:eastAsia="ru-RU"/>
        </w:rPr>
        <w:t>5.15</w:t>
      </w:r>
      <w:r w:rsidR="007F30B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E6547A" w:rsidRPr="00A11E44">
        <w:rPr>
          <w:b/>
          <w:sz w:val="24"/>
          <w:szCs w:val="24"/>
        </w:rPr>
        <w:t>РФ, 214019, г. Смоленск, ул. Тенишевой, д. 33, каб. 111</w:t>
      </w:r>
      <w:r w:rsidR="00E6547A" w:rsidRPr="00A11E44">
        <w:rPr>
          <w:sz w:val="24"/>
          <w:szCs w:val="24"/>
        </w:rPr>
        <w:t>, исполнительный сотрудник – Лебедев Александр Александрович, контактный телефон (4812) 42-95-08</w:t>
      </w:r>
      <w:r w:rsidR="00E6547A" w:rsidRPr="002F273A">
        <w:rPr>
          <w:bCs w:val="0"/>
          <w:sz w:val="24"/>
          <w:szCs w:val="24"/>
        </w:rPr>
        <w:t>.</w:t>
      </w:r>
      <w:r w:rsidRPr="002F273A">
        <w:rPr>
          <w:bCs w:val="0"/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1.1.1</w:t>
      </w:r>
      <w:r w:rsidR="00402725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7365D2">
        <w:fldChar w:fldCharType="begin"/>
      </w:r>
      <w:r w:rsidR="007365D2">
        <w:rPr>
          <w:sz w:val="24"/>
          <w:szCs w:val="24"/>
        </w:rPr>
        <w:instrText xml:space="preserve"> REF _Ref518917165 \r \h </w:instrText>
      </w:r>
      <w:r w:rsidR="007365D2">
        <w:fldChar w:fldCharType="separate"/>
      </w:r>
      <w:r w:rsidR="003B72EA">
        <w:rPr>
          <w:sz w:val="24"/>
          <w:szCs w:val="24"/>
        </w:rPr>
        <w:t>3.3.14.6</w:t>
      </w:r>
      <w:r w:rsidR="007365D2">
        <w:fldChar w:fldCharType="end"/>
      </w:r>
      <w:r w:rsidR="007365D2">
        <w:t xml:space="preserve"> </w:t>
      </w:r>
      <w:r w:rsidRPr="001E3137">
        <w:rPr>
          <w:sz w:val="24"/>
          <w:szCs w:val="24"/>
        </w:rPr>
        <w:t>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1E313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5"/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lastRenderedPageBreak/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>
        <w:fldChar w:fldCharType="begin"/>
      </w:r>
      <w:r w:rsidR="00402725">
        <w:instrText xml:space="preserve"> REF _Ref55335823 \r \h  \* MERGEFORMAT </w:instrText>
      </w:r>
      <w:r w:rsidR="00402725">
        <w:fldChar w:fldCharType="separate"/>
      </w:r>
      <w:r w:rsidR="003B72EA" w:rsidRPr="003B72EA">
        <w:rPr>
          <w:rFonts w:eastAsia="Calibri"/>
          <w:szCs w:val="24"/>
          <w:lang w:eastAsia="en-US"/>
        </w:rPr>
        <w:t>5.7</w:t>
      </w:r>
      <w:r w:rsidR="00402725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E6547A" w:rsidRPr="00A11E44">
        <w:rPr>
          <w:iCs/>
          <w:szCs w:val="24"/>
        </w:rPr>
        <w:t xml:space="preserve">ведущему специалисту </w:t>
      </w:r>
      <w:r w:rsidR="00E6547A" w:rsidRPr="00A11E44">
        <w:rPr>
          <w:szCs w:val="24"/>
        </w:rPr>
        <w:t>отдела закупочной деятельности Управления логистики и материально-технического обеспечения филиала ПАО «МРСК Центра» - «Смоленскэнерго»</w:t>
      </w:r>
      <w:r w:rsidR="00E6547A" w:rsidRPr="00A11E44">
        <w:rPr>
          <w:rFonts w:eastAsia="Calibri"/>
          <w:szCs w:val="24"/>
          <w:lang w:eastAsia="en-US"/>
        </w:rPr>
        <w:t xml:space="preserve"> Лебедеву Александру Александровичу - контактный телефон </w:t>
      </w:r>
      <w:r w:rsidR="00E6547A" w:rsidRPr="00A11E44">
        <w:rPr>
          <w:rFonts w:eastAsia="Calibri"/>
          <w:iCs/>
          <w:szCs w:val="24"/>
          <w:lang w:eastAsia="en-US"/>
        </w:rPr>
        <w:t>(4812) 42-95-08</w:t>
      </w:r>
      <w:r w:rsidR="00E6547A" w:rsidRPr="00A11E44">
        <w:rPr>
          <w:rFonts w:eastAsia="Calibri"/>
          <w:szCs w:val="24"/>
          <w:lang w:eastAsia="en-US"/>
        </w:rPr>
        <w:t xml:space="preserve">, адрес электронной почты: </w:t>
      </w:r>
      <w:hyperlink r:id="rId34" w:history="1">
        <w:r w:rsidR="00E6547A" w:rsidRPr="00A11E44">
          <w:rPr>
            <w:rStyle w:val="a7"/>
          </w:rPr>
          <w:t>Lebedev.AAL@mrsk-1.ru</w:t>
        </w:r>
      </w:hyperlink>
      <w:r w:rsidR="00E6547A" w:rsidRPr="007A5083">
        <w:rPr>
          <w:rFonts w:eastAsia="Calibri"/>
          <w:szCs w:val="24"/>
          <w:lang w:eastAsia="en-US"/>
        </w:rPr>
        <w:t xml:space="preserve">. </w:t>
      </w:r>
      <w:r w:rsidRPr="001E3137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1E3137">
        <w:rPr>
          <w:szCs w:val="24"/>
        </w:rPr>
        <w:t xml:space="preserve">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>).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1E3137">
        <w:rPr>
          <w:rFonts w:eastAsia="Calibri"/>
          <w:szCs w:val="24"/>
          <w:lang w:eastAsia="en-US"/>
        </w:rPr>
        <w:t>Реквизиты</w:t>
      </w:r>
      <w:r w:rsidRPr="001E3137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97"/>
    </w:p>
    <w:p w:rsidR="00E6547A" w:rsidRPr="00A11E44" w:rsidRDefault="00E6547A" w:rsidP="00E6547A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A11E44">
        <w:rPr>
          <w:sz w:val="24"/>
          <w:szCs w:val="24"/>
          <w:u w:val="single"/>
        </w:rPr>
        <w:t xml:space="preserve">Получатель платежа: </w:t>
      </w:r>
      <w:r w:rsidRPr="00A11E44">
        <w:rPr>
          <w:b/>
          <w:sz w:val="24"/>
          <w:szCs w:val="24"/>
          <w:u w:val="single"/>
        </w:rPr>
        <w:t>филиал  ПАО «МРСК Центра» - «Смоленскэнерго»</w:t>
      </w:r>
    </w:p>
    <w:p w:rsidR="00E6547A" w:rsidRPr="00A11E44" w:rsidRDefault="00E6547A" w:rsidP="00E6547A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A11E44">
        <w:rPr>
          <w:sz w:val="24"/>
          <w:szCs w:val="24"/>
        </w:rPr>
        <w:t>ИНН/КПП: 6901067107/673102001</w:t>
      </w:r>
    </w:p>
    <w:p w:rsidR="00E6547A" w:rsidRPr="00A11E44" w:rsidRDefault="00E6547A" w:rsidP="00E6547A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11E44">
        <w:rPr>
          <w:sz w:val="24"/>
          <w:szCs w:val="24"/>
        </w:rPr>
        <w:t>р/с: 40702810623250000008 в филиале Банка ВТБ (ПАО) в  г. Воронеже</w:t>
      </w:r>
    </w:p>
    <w:p w:rsidR="00E6547A" w:rsidRPr="00A11E44" w:rsidRDefault="00E6547A" w:rsidP="00E6547A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11E44">
        <w:rPr>
          <w:sz w:val="24"/>
          <w:szCs w:val="24"/>
        </w:rPr>
        <w:t>БИК: 042007835</w:t>
      </w:r>
    </w:p>
    <w:p w:rsidR="00E6547A" w:rsidRPr="00E5650F" w:rsidRDefault="00E6547A" w:rsidP="00E6547A">
      <w:pPr>
        <w:spacing w:line="240" w:lineRule="auto"/>
        <w:rPr>
          <w:bCs w:val="0"/>
          <w:sz w:val="24"/>
          <w:szCs w:val="24"/>
          <w:lang w:eastAsia="ru-RU"/>
        </w:rPr>
      </w:pPr>
      <w:r w:rsidRPr="00A11E44">
        <w:rPr>
          <w:sz w:val="24"/>
          <w:szCs w:val="24"/>
        </w:rPr>
        <w:t xml:space="preserve">                                   к/с: </w:t>
      </w:r>
      <w:r w:rsidRPr="00A11E44">
        <w:rPr>
          <w:bCs w:val="0"/>
          <w:sz w:val="24"/>
          <w:szCs w:val="24"/>
          <w:lang w:eastAsia="ru-RU"/>
        </w:rPr>
        <w:t>30101810100000000835</w:t>
      </w:r>
      <w:r w:rsidRPr="00E5650F">
        <w:rPr>
          <w:bCs w:val="0"/>
          <w:sz w:val="24"/>
          <w:szCs w:val="24"/>
          <w:lang w:eastAsia="ru-RU"/>
        </w:rPr>
        <w:t xml:space="preserve"> 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lastRenderedPageBreak/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7365D2" w:rsidRDefault="00F64A8B" w:rsidP="003B72EA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365D2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7365D2" w:rsidRPr="007365D2" w:rsidRDefault="007365D2" w:rsidP="007365D2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98" w:name="_Ref467508029"/>
      <w:r w:rsidRPr="007365D2">
        <w:rPr>
          <w:sz w:val="24"/>
          <w:szCs w:val="24"/>
        </w:rPr>
        <w:t>Участник закупки утрачивает обеспечение в случаях:</w:t>
      </w:r>
    </w:p>
    <w:p w:rsidR="007365D2" w:rsidRPr="007365D2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365D2">
        <w:rPr>
          <w:sz w:val="24"/>
          <w:szCs w:val="24"/>
        </w:rPr>
        <w:t>уклонение или отказ участника закупки от заключения договора;</w:t>
      </w:r>
    </w:p>
    <w:p w:rsidR="007365D2" w:rsidRPr="007365D2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365D2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9" w:name="_Ref518917165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6"/>
      <w:bookmarkEnd w:id="598"/>
      <w:bookmarkEnd w:id="599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00" w:name="_Ref305973214"/>
      <w:bookmarkStart w:id="601" w:name="_Toc498590327"/>
      <w:r w:rsidRPr="00AE1D21">
        <w:t>Подача Заявок и их прием</w:t>
      </w:r>
      <w:bookmarkStart w:id="602" w:name="_Ref56229451"/>
      <w:bookmarkEnd w:id="570"/>
      <w:bookmarkEnd w:id="600"/>
      <w:bookmarkEnd w:id="60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07"/>
      <w:bookmarkStart w:id="604" w:name="_Toc440361341"/>
      <w:bookmarkStart w:id="605" w:name="_Toc440376096"/>
      <w:bookmarkStart w:id="606" w:name="_Toc440376223"/>
      <w:bookmarkStart w:id="607" w:name="_Toc440382488"/>
      <w:bookmarkStart w:id="608" w:name="_Toc440447158"/>
      <w:bookmarkStart w:id="609" w:name="_Toc440632318"/>
      <w:bookmarkStart w:id="610" w:name="_Toc440875091"/>
      <w:bookmarkStart w:id="611" w:name="_Toc441131078"/>
      <w:bookmarkStart w:id="612" w:name="_Toc465774599"/>
      <w:bookmarkStart w:id="613" w:name="_Toc465848828"/>
      <w:bookmarkStart w:id="614" w:name="_Toc468875330"/>
      <w:bookmarkStart w:id="615" w:name="_Toc469488382"/>
      <w:bookmarkStart w:id="616" w:name="_Toc471894903"/>
      <w:bookmarkStart w:id="617" w:name="_Toc498590328"/>
      <w:r w:rsidRPr="00E71A48">
        <w:rPr>
          <w:szCs w:val="24"/>
        </w:rPr>
        <w:t>Подача Заявок через ЭТП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8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</w:t>
      </w:r>
      <w:r w:rsidR="002B5044" w:rsidRPr="00E6547A">
        <w:rPr>
          <w:b/>
          <w:bCs w:val="0"/>
          <w:sz w:val="24"/>
          <w:szCs w:val="24"/>
        </w:rPr>
        <w:t xml:space="preserve">часов 00 минут </w:t>
      </w:r>
      <w:r w:rsidR="00E6547A" w:rsidRPr="00E6547A">
        <w:rPr>
          <w:b/>
          <w:bCs w:val="0"/>
          <w:sz w:val="24"/>
          <w:szCs w:val="24"/>
        </w:rPr>
        <w:t>04 октяб</w:t>
      </w:r>
      <w:r w:rsidR="002B5044" w:rsidRPr="00E6547A">
        <w:rPr>
          <w:b/>
          <w:bCs w:val="0"/>
          <w:sz w:val="24"/>
          <w:szCs w:val="24"/>
        </w:rPr>
        <w:t xml:space="preserve">ря </w:t>
      </w:r>
      <w:r w:rsidR="009C6DFC" w:rsidRPr="00E6547A">
        <w:rPr>
          <w:b/>
          <w:bCs w:val="0"/>
          <w:sz w:val="24"/>
          <w:szCs w:val="24"/>
        </w:rPr>
        <w:t>2018</w:t>
      </w:r>
      <w:r w:rsidR="002B5044" w:rsidRPr="002B5044">
        <w:rPr>
          <w:b/>
          <w:bCs w:val="0"/>
          <w:sz w:val="24"/>
          <w:szCs w:val="24"/>
        </w:rPr>
        <w:t xml:space="preserve"> года</w:t>
      </w:r>
      <w:r w:rsidR="00BB27D7">
        <w:rPr>
          <w:b/>
          <w:bCs w:val="0"/>
          <w:sz w:val="24"/>
          <w:szCs w:val="24"/>
        </w:rPr>
        <w:t xml:space="preserve">, </w:t>
      </w:r>
      <w:r w:rsidR="00BB27D7" w:rsidRPr="00BB27D7">
        <w:rPr>
          <w:bCs w:val="0"/>
          <w:sz w:val="24"/>
          <w:szCs w:val="24"/>
        </w:rPr>
        <w:t xml:space="preserve">при этом предложенная Участником в </w:t>
      </w:r>
      <w:r w:rsidR="00BB27D7">
        <w:rPr>
          <w:bCs w:val="0"/>
          <w:sz w:val="24"/>
          <w:szCs w:val="24"/>
        </w:rPr>
        <w:t>Письме о подаче оферты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E71A48">
        <w:rPr>
          <w:bCs w:val="0"/>
          <w:spacing w:val="-2"/>
          <w:sz w:val="24"/>
          <w:szCs w:val="24"/>
        </w:rPr>
        <w:t>(</w:t>
      </w:r>
      <w:r w:rsidR="00BB27D7">
        <w:rPr>
          <w:bCs w:val="0"/>
          <w:spacing w:val="-2"/>
          <w:sz w:val="24"/>
          <w:szCs w:val="24"/>
        </w:rPr>
        <w:t>под</w:t>
      </w:r>
      <w:r w:rsidR="00BB27D7" w:rsidRPr="00E71A48">
        <w:rPr>
          <w:bCs w:val="0"/>
          <w:sz w:val="24"/>
          <w:szCs w:val="24"/>
        </w:rPr>
        <w:t xml:space="preserve">раздел </w:t>
      </w:r>
      <w:r w:rsidR="007F30BA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618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) Организатор закупочной процедуры получает доступ для </w:t>
      </w:r>
      <w:r w:rsidRPr="00AE1D21">
        <w:rPr>
          <w:bCs w:val="0"/>
          <w:sz w:val="24"/>
          <w:szCs w:val="24"/>
        </w:rPr>
        <w:lastRenderedPageBreak/>
        <w:t>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9" w:name="_Ref115077798"/>
      <w:bookmarkStart w:id="620" w:name="_Toc439323708"/>
      <w:bookmarkStart w:id="621" w:name="_Toc440361342"/>
      <w:bookmarkStart w:id="622" w:name="_Toc440376097"/>
      <w:bookmarkStart w:id="623" w:name="_Toc440376224"/>
      <w:bookmarkStart w:id="624" w:name="_Toc440382489"/>
      <w:bookmarkStart w:id="625" w:name="_Toc440447159"/>
      <w:bookmarkStart w:id="626" w:name="_Toc440632319"/>
      <w:bookmarkStart w:id="627" w:name="_Toc440875092"/>
      <w:bookmarkStart w:id="628" w:name="_Toc441131079"/>
      <w:bookmarkStart w:id="629" w:name="_Toc465774600"/>
      <w:bookmarkStart w:id="630" w:name="_Toc465848829"/>
      <w:bookmarkStart w:id="631" w:name="_Toc468875331"/>
      <w:bookmarkStart w:id="632" w:name="_Toc469488383"/>
      <w:bookmarkStart w:id="633" w:name="_Toc471894904"/>
      <w:bookmarkStart w:id="634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bookmarkEnd w:id="602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5" w:name="_Ref303683883"/>
      <w:bookmarkStart w:id="636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5"/>
      <w:bookmarkEnd w:id="636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7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8" w:name="_Ref468201145"/>
      <w:bookmarkStart w:id="639" w:name="_Ref468201209"/>
      <w:bookmarkStart w:id="640" w:name="_Toc498590331"/>
      <w:r w:rsidRPr="00E71A48">
        <w:t>Оценка Заявок и проведение переговоров</w:t>
      </w:r>
      <w:bookmarkEnd w:id="637"/>
      <w:bookmarkEnd w:id="638"/>
      <w:bookmarkEnd w:id="639"/>
      <w:bookmarkEnd w:id="640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1" w:name="_Toc439323711"/>
      <w:bookmarkStart w:id="642" w:name="_Toc440361345"/>
      <w:bookmarkStart w:id="643" w:name="_Toc440376100"/>
      <w:bookmarkStart w:id="644" w:name="_Toc440376227"/>
      <w:bookmarkStart w:id="645" w:name="_Toc440382492"/>
      <w:bookmarkStart w:id="646" w:name="_Toc440447162"/>
      <w:bookmarkStart w:id="647" w:name="_Toc440632322"/>
      <w:bookmarkStart w:id="648" w:name="_Toc440875095"/>
      <w:bookmarkStart w:id="649" w:name="_Toc441131082"/>
      <w:bookmarkStart w:id="650" w:name="_Toc465774603"/>
      <w:bookmarkStart w:id="651" w:name="_Toc465848832"/>
      <w:bookmarkStart w:id="652" w:name="_Toc468875334"/>
      <w:bookmarkStart w:id="653" w:name="_Toc469488386"/>
      <w:bookmarkStart w:id="654" w:name="_Toc471894907"/>
      <w:bookmarkStart w:id="655" w:name="_Toc498590332"/>
      <w:r w:rsidRPr="00E71A48">
        <w:rPr>
          <w:szCs w:val="24"/>
        </w:rPr>
        <w:t>Общие положения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6" w:name="_Ref93089454"/>
      <w:bookmarkStart w:id="657" w:name="_Toc439323712"/>
      <w:bookmarkStart w:id="658" w:name="_Toc440361346"/>
      <w:bookmarkStart w:id="659" w:name="_Toc440376101"/>
      <w:bookmarkStart w:id="660" w:name="_Toc440376228"/>
      <w:bookmarkStart w:id="661" w:name="_Toc440382493"/>
      <w:bookmarkStart w:id="662" w:name="_Toc440447163"/>
      <w:bookmarkStart w:id="663" w:name="_Toc440632323"/>
      <w:bookmarkStart w:id="664" w:name="_Toc440875096"/>
      <w:bookmarkStart w:id="665" w:name="_Toc441131083"/>
      <w:bookmarkStart w:id="666" w:name="_Toc465774604"/>
      <w:bookmarkStart w:id="667" w:name="_Toc465848833"/>
      <w:bookmarkStart w:id="668" w:name="_Toc468875335"/>
      <w:bookmarkStart w:id="669" w:name="_Toc469488387"/>
      <w:bookmarkStart w:id="670" w:name="_Toc471894908"/>
      <w:bookmarkStart w:id="671" w:name="_Toc498590333"/>
      <w:r w:rsidRPr="00E71A48">
        <w:rPr>
          <w:szCs w:val="24"/>
        </w:rPr>
        <w:lastRenderedPageBreak/>
        <w:t>Отборочная стадия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2"/>
      <w:bookmarkEnd w:id="67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3B72EA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B72E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3B72EA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B72E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4" w:name="_Ref468874893"/>
      <w:r w:rsidRPr="00AE1D21">
        <w:rPr>
          <w:sz w:val="24"/>
          <w:szCs w:val="24"/>
        </w:rPr>
        <w:lastRenderedPageBreak/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5" w:name="_Ref303670674"/>
      <w:bookmarkStart w:id="676" w:name="_Toc439323713"/>
      <w:bookmarkStart w:id="677" w:name="_Toc440361347"/>
      <w:bookmarkStart w:id="678" w:name="_Toc440376102"/>
      <w:bookmarkStart w:id="679" w:name="_Toc440376229"/>
      <w:bookmarkStart w:id="680" w:name="_Toc440382494"/>
      <w:bookmarkStart w:id="681" w:name="_Toc440447164"/>
      <w:bookmarkStart w:id="682" w:name="_Toc440632324"/>
      <w:bookmarkStart w:id="683" w:name="_Toc440875097"/>
      <w:bookmarkStart w:id="684" w:name="_Toc441131084"/>
      <w:bookmarkStart w:id="685" w:name="_Toc465774605"/>
      <w:bookmarkStart w:id="686" w:name="_Toc465848834"/>
      <w:bookmarkStart w:id="687" w:name="_Toc468875336"/>
      <w:bookmarkStart w:id="688" w:name="_Toc469488388"/>
      <w:bookmarkStart w:id="689" w:name="_Toc471894909"/>
      <w:bookmarkStart w:id="690" w:name="_Toc498590334"/>
      <w:r w:rsidRPr="00E71A48">
        <w:rPr>
          <w:szCs w:val="24"/>
        </w:rPr>
        <w:t>Проведение переговоров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1" w:name="_Ref306138385"/>
      <w:bookmarkStart w:id="692" w:name="_Toc439323714"/>
      <w:bookmarkStart w:id="693" w:name="_Toc440361348"/>
      <w:bookmarkStart w:id="694" w:name="_Toc440376103"/>
      <w:bookmarkStart w:id="695" w:name="_Toc440376230"/>
      <w:bookmarkStart w:id="696" w:name="_Toc440382495"/>
      <w:bookmarkStart w:id="697" w:name="_Toc440447165"/>
      <w:bookmarkStart w:id="698" w:name="_Toc440632325"/>
      <w:bookmarkStart w:id="699" w:name="_Toc440875098"/>
      <w:bookmarkStart w:id="700" w:name="_Toc441131085"/>
      <w:bookmarkStart w:id="701" w:name="_Toc465774606"/>
      <w:bookmarkStart w:id="702" w:name="_Toc465848835"/>
      <w:bookmarkStart w:id="703" w:name="_Toc468875337"/>
      <w:bookmarkStart w:id="704" w:name="_Toc469488389"/>
      <w:bookmarkStart w:id="705" w:name="_Toc471894910"/>
      <w:bookmarkStart w:id="706" w:name="_Toc498590335"/>
      <w:r w:rsidRPr="00E71A48">
        <w:rPr>
          <w:szCs w:val="24"/>
        </w:rPr>
        <w:t>Оценочная стадия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:rsidR="007D0EA7" w:rsidRPr="00E6547A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6547A">
        <w:rPr>
          <w:sz w:val="24"/>
          <w:szCs w:val="24"/>
        </w:rPr>
        <w:t>В</w:t>
      </w:r>
      <w:r w:rsidR="00D275BB" w:rsidRPr="00E6547A">
        <w:rPr>
          <w:sz w:val="24"/>
          <w:szCs w:val="24"/>
        </w:rPr>
        <w:t xml:space="preserve"> </w:t>
      </w:r>
      <w:r w:rsidRPr="00E6547A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E6547A">
        <w:rPr>
          <w:sz w:val="24"/>
          <w:szCs w:val="24"/>
        </w:rPr>
        <w:t xml:space="preserve">. Порядок проведения оценочной стадии, </w:t>
      </w:r>
      <w:r w:rsidRPr="00E6547A">
        <w:rPr>
          <w:sz w:val="24"/>
          <w:szCs w:val="24"/>
        </w:rPr>
        <w:t>критери</w:t>
      </w:r>
      <w:r w:rsidR="00D275BB" w:rsidRPr="00E6547A">
        <w:rPr>
          <w:sz w:val="24"/>
          <w:szCs w:val="24"/>
        </w:rPr>
        <w:t>и</w:t>
      </w:r>
      <w:r w:rsidRPr="00E6547A">
        <w:rPr>
          <w:sz w:val="24"/>
          <w:szCs w:val="24"/>
        </w:rPr>
        <w:t xml:space="preserve"> и их весов</w:t>
      </w:r>
      <w:r w:rsidR="00D275BB" w:rsidRPr="00E6547A">
        <w:rPr>
          <w:sz w:val="24"/>
          <w:szCs w:val="24"/>
        </w:rPr>
        <w:t>ые</w:t>
      </w:r>
      <w:r w:rsidRPr="00E6547A">
        <w:rPr>
          <w:sz w:val="24"/>
          <w:szCs w:val="24"/>
        </w:rPr>
        <w:t xml:space="preserve"> коэффициент</w:t>
      </w:r>
      <w:r w:rsidR="00D275BB" w:rsidRPr="00E6547A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6547A">
        <w:rPr>
          <w:sz w:val="24"/>
          <w:szCs w:val="24"/>
        </w:rPr>
        <w:t xml:space="preserve">Закупочная комиссия ранжирует </w:t>
      </w:r>
      <w:r w:rsidR="004B5EB3" w:rsidRPr="00E6547A">
        <w:rPr>
          <w:sz w:val="24"/>
          <w:szCs w:val="24"/>
        </w:rPr>
        <w:t>Заявк</w:t>
      </w:r>
      <w:r w:rsidRPr="00E6547A">
        <w:rPr>
          <w:sz w:val="24"/>
          <w:szCs w:val="24"/>
        </w:rPr>
        <w:t xml:space="preserve">и </w:t>
      </w:r>
      <w:r w:rsidR="009C744E" w:rsidRPr="00E6547A">
        <w:rPr>
          <w:sz w:val="24"/>
          <w:szCs w:val="24"/>
        </w:rPr>
        <w:t>Участник</w:t>
      </w:r>
      <w:r w:rsidRPr="00E6547A">
        <w:rPr>
          <w:sz w:val="24"/>
          <w:szCs w:val="24"/>
        </w:rPr>
        <w:t>ов по степени предпочтительности условий, предложенных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>
        <w:fldChar w:fldCharType="begin"/>
      </w:r>
      <w:r w:rsidR="00402725">
        <w:instrText xml:space="preserve"> REF _Ref471894330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3.8</w:t>
      </w:r>
      <w:r w:rsidR="00402725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7" w:name="_Ref303250967"/>
      <w:bookmarkStart w:id="708" w:name="_Toc305697378"/>
      <w:bookmarkStart w:id="709" w:name="_Toc498590336"/>
      <w:bookmarkStart w:id="710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7"/>
      <w:bookmarkEnd w:id="708"/>
      <w:bookmarkEnd w:id="709"/>
      <w:r w:rsidRPr="00E71A48">
        <w:t xml:space="preserve"> </w:t>
      </w:r>
    </w:p>
    <w:bookmarkEnd w:id="710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1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2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путем </w:t>
      </w:r>
      <w:r w:rsidRPr="00E71A48">
        <w:rPr>
          <w:iCs/>
          <w:sz w:val="24"/>
          <w:szCs w:val="24"/>
          <w:lang w:eastAsia="ru-RU"/>
        </w:rPr>
        <w:lastRenderedPageBreak/>
        <w:t>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3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3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4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4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5" w:name="_Toc471823191"/>
      <w:bookmarkStart w:id="716" w:name="_Ref471823363"/>
      <w:bookmarkStart w:id="717" w:name="_Toc471828429"/>
      <w:bookmarkStart w:id="718" w:name="_Ref471894330"/>
      <w:bookmarkStart w:id="719" w:name="_Toc498590337"/>
      <w:bookmarkStart w:id="720" w:name="_Ref303681924"/>
      <w:bookmarkStart w:id="721" w:name="_Ref303683914"/>
      <w:r w:rsidRPr="00751A4B">
        <w:rPr>
          <w:bCs w:val="0"/>
        </w:rPr>
        <w:lastRenderedPageBreak/>
        <w:t>О приоритете закупки услуг, оказываемых российскими лицами, по отношению к услугам, оказываемым иностранными лицами</w:t>
      </w:r>
      <w:bookmarkEnd w:id="715"/>
      <w:bookmarkEnd w:id="716"/>
      <w:bookmarkEnd w:id="717"/>
      <w:bookmarkEnd w:id="718"/>
      <w:bookmarkEnd w:id="719"/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E6547A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</w:t>
      </w:r>
      <w:r w:rsidRPr="00E6547A">
        <w:rPr>
          <w:sz w:val="24"/>
          <w:szCs w:val="24"/>
        </w:rPr>
        <w:t xml:space="preserve">Договора, сниженной на 15 процентов (коэффициент приоритета при закупке услуг, оказываемых российскими лицами </w:t>
      </w:r>
      <w:r w:rsidRPr="00E6547A">
        <w:rPr>
          <w:i/>
          <w:sz w:val="24"/>
          <w:szCs w:val="24"/>
          <w:lang w:val="en-US"/>
        </w:rPr>
        <w:t>k</w:t>
      </w:r>
      <w:r w:rsidRPr="00E6547A">
        <w:rPr>
          <w:i/>
          <w:sz w:val="24"/>
          <w:szCs w:val="24"/>
          <w:vertAlign w:val="subscript"/>
        </w:rPr>
        <w:t>ПРИОР</w:t>
      </w:r>
      <w:r w:rsidRPr="00E6547A">
        <w:rPr>
          <w:sz w:val="24"/>
          <w:szCs w:val="24"/>
        </w:rPr>
        <w:t xml:space="preserve">=0,85, иначе </w:t>
      </w:r>
      <w:r w:rsidRPr="00E6547A">
        <w:rPr>
          <w:i/>
          <w:sz w:val="24"/>
          <w:szCs w:val="24"/>
          <w:lang w:val="en-US"/>
        </w:rPr>
        <w:t>k</w:t>
      </w:r>
      <w:r w:rsidRPr="00E6547A">
        <w:rPr>
          <w:i/>
          <w:sz w:val="24"/>
          <w:szCs w:val="24"/>
          <w:vertAlign w:val="subscript"/>
        </w:rPr>
        <w:t>ПРИОР</w:t>
      </w:r>
      <w:r w:rsidRPr="00E6547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E6547A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E6547A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547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E6547A">
        <w:fldChar w:fldCharType="begin"/>
      </w:r>
      <w:r w:rsidR="00402725" w:rsidRPr="00E6547A">
        <w:instrText xml:space="preserve"> REF _Ref303251044 \r \h  \* MERGEFORMAT </w:instrText>
      </w:r>
      <w:r w:rsidR="00402725" w:rsidRPr="00E6547A">
        <w:fldChar w:fldCharType="separate"/>
      </w:r>
      <w:r w:rsidR="003B72EA" w:rsidRPr="00E6547A">
        <w:rPr>
          <w:rFonts w:ascii="Times New Roman" w:hAnsi="Times New Roman" w:cs="Times New Roman"/>
          <w:sz w:val="24"/>
          <w:szCs w:val="24"/>
        </w:rPr>
        <w:t>3.10</w:t>
      </w:r>
      <w:r w:rsidR="00402725" w:rsidRPr="00E6547A">
        <w:fldChar w:fldCharType="end"/>
      </w:r>
      <w:r w:rsidRPr="00E6547A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E6547A">
        <w:rPr>
          <w:rFonts w:ascii="Times New Roman" w:hAnsi="Times New Roman" w:cs="Times New Roman"/>
          <w:sz w:val="24"/>
          <w:szCs w:val="24"/>
        </w:rPr>
        <w:t>закупоч</w:t>
      </w:r>
      <w:r w:rsidRPr="00E6547A">
        <w:rPr>
          <w:rFonts w:ascii="Times New Roman" w:hAnsi="Times New Roman" w:cs="Times New Roman"/>
          <w:sz w:val="24"/>
          <w:szCs w:val="24"/>
        </w:rPr>
        <w:t>ной</w:t>
      </w:r>
      <w:r w:rsidRPr="00751A4B">
        <w:rPr>
          <w:rFonts w:ascii="Times New Roman" w:hAnsi="Times New Roman" w:cs="Times New Roman"/>
          <w:sz w:val="24"/>
          <w:szCs w:val="24"/>
        </w:rPr>
        <w:t xml:space="preserve">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</w:t>
      </w:r>
      <w:r w:rsidRPr="00751A4B">
        <w:rPr>
          <w:sz w:val="24"/>
          <w:szCs w:val="24"/>
        </w:rPr>
        <w:lastRenderedPageBreak/>
        <w:t>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2" w:name="_Ref471980768"/>
      <w:bookmarkStart w:id="723" w:name="_Ref471980938"/>
      <w:bookmarkStart w:id="724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20"/>
      <w:bookmarkEnd w:id="721"/>
      <w:bookmarkEnd w:id="722"/>
      <w:bookmarkEnd w:id="723"/>
      <w:bookmarkEnd w:id="724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5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5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6" w:name="_Ref303251044"/>
      <w:bookmarkStart w:id="727" w:name="_Toc498590339"/>
      <w:bookmarkStart w:id="728" w:name="_Ref191386295"/>
      <w:r w:rsidRPr="00E71A48">
        <w:t>Признание запроса предложений несостоявшимся</w:t>
      </w:r>
      <w:bookmarkEnd w:id="726"/>
      <w:bookmarkEnd w:id="727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9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30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30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1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1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2" w:name="_Ref465670219"/>
      <w:bookmarkStart w:id="733" w:name="_Toc468441704"/>
      <w:bookmarkStart w:id="734" w:name="_Toc498590340"/>
      <w:bookmarkStart w:id="735" w:name="_Ref303683929"/>
      <w:r w:rsidRPr="00EB7BE2">
        <w:rPr>
          <w:bCs w:val="0"/>
        </w:rPr>
        <w:t>Антидемпинговые меры</w:t>
      </w:r>
      <w:bookmarkEnd w:id="732"/>
      <w:bookmarkEnd w:id="733"/>
      <w:bookmarkEnd w:id="734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3B72EA" w:rsidRPr="003B72EA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6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6"/>
    </w:p>
    <w:p w:rsidR="006371C4" w:rsidRPr="00EB7BE2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3B72EA" w:rsidRPr="003B72EA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7" w:name="_Ref468875001"/>
      <w:bookmarkStart w:id="738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8"/>
      <w:bookmarkEnd w:id="735"/>
      <w:bookmarkEnd w:id="737"/>
      <w:bookmarkEnd w:id="738"/>
    </w:p>
    <w:p w:rsidR="00717F60" w:rsidRPr="005071F6" w:rsidRDefault="005071F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5071F6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5071F6">
        <w:rPr>
          <w:bCs w:val="0"/>
          <w:sz w:val="24"/>
          <w:szCs w:val="24"/>
        </w:rPr>
        <w:t>.</w:t>
      </w:r>
    </w:p>
    <w:p w:rsidR="005071F6" w:rsidRPr="005071F6" w:rsidRDefault="005071F6" w:rsidP="005071F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5071F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5071F6">
        <w:rPr>
          <w:color w:val="000000"/>
          <w:sz w:val="24"/>
          <w:szCs w:val="24"/>
          <w:lang w:eastAsia="x-none"/>
        </w:rPr>
        <w:t xml:space="preserve">(Протоколе) </w:t>
      </w:r>
      <w:r w:rsidRPr="005071F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lastRenderedPageBreak/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5071F6" w:rsidRPr="005071F6" w:rsidRDefault="003B72EA" w:rsidP="003B72EA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3B72EA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5071F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5071F6">
        <w:rPr>
          <w:rStyle w:val="adskobk"/>
          <w:sz w:val="24"/>
          <w:szCs w:val="24"/>
        </w:rPr>
        <w:t>д</w:t>
      </w:r>
      <w:r w:rsidR="00123C70" w:rsidRPr="005071F6">
        <w:rPr>
          <w:rStyle w:val="adskobk"/>
          <w:sz w:val="24"/>
          <w:szCs w:val="24"/>
        </w:rPr>
        <w:t>оговор</w:t>
      </w:r>
      <w:r w:rsidRPr="005071F6">
        <w:rPr>
          <w:rStyle w:val="adskobk"/>
          <w:sz w:val="24"/>
          <w:szCs w:val="24"/>
        </w:rPr>
        <w:t>ных переговоров</w:t>
      </w:r>
      <w:r w:rsidR="00E60F8E" w:rsidRPr="005071F6">
        <w:rPr>
          <w:rStyle w:val="adskobk"/>
          <w:sz w:val="24"/>
          <w:szCs w:val="24"/>
        </w:rPr>
        <w:t>,</w:t>
      </w:r>
      <w:r w:rsidR="00E60F8E" w:rsidRPr="005071F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7365D2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9" w:name="_Ref294695403"/>
      <w:bookmarkStart w:id="740" w:name="_Ref306320315"/>
      <w:r w:rsidRPr="007365D2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7365D2">
        <w:rPr>
          <w:color w:val="000000"/>
          <w:sz w:val="24"/>
          <w:szCs w:val="24"/>
        </w:rPr>
        <w:t xml:space="preserve">. </w:t>
      </w:r>
      <w:r w:rsidRPr="007365D2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7365D2">
        <w:rPr>
          <w:bCs w:val="0"/>
          <w:sz w:val="24"/>
          <w:szCs w:val="24"/>
        </w:rPr>
        <w:t>.</w:t>
      </w:r>
      <w:r w:rsidR="00717F60" w:rsidRPr="007365D2">
        <w:rPr>
          <w:bCs w:val="0"/>
          <w:color w:val="000000"/>
          <w:sz w:val="24"/>
          <w:szCs w:val="24"/>
        </w:rPr>
        <w:t xml:space="preserve"> Для </w:t>
      </w:r>
      <w:r w:rsidR="009C744E" w:rsidRPr="007365D2">
        <w:rPr>
          <w:bCs w:val="0"/>
          <w:color w:val="000000"/>
          <w:sz w:val="24"/>
          <w:szCs w:val="24"/>
        </w:rPr>
        <w:t>Участник</w:t>
      </w:r>
      <w:r w:rsidR="0087407B" w:rsidRPr="007365D2">
        <w:rPr>
          <w:bCs w:val="0"/>
          <w:color w:val="000000"/>
          <w:sz w:val="24"/>
          <w:szCs w:val="24"/>
        </w:rPr>
        <w:t xml:space="preserve">а, </w:t>
      </w:r>
      <w:r w:rsidR="0087407B" w:rsidRPr="007365D2">
        <w:rPr>
          <w:sz w:val="24"/>
          <w:szCs w:val="24"/>
        </w:rPr>
        <w:t xml:space="preserve">чья </w:t>
      </w:r>
      <w:r w:rsidR="004B5EB3" w:rsidRPr="007365D2">
        <w:rPr>
          <w:sz w:val="24"/>
          <w:szCs w:val="24"/>
        </w:rPr>
        <w:t>Заявк</w:t>
      </w:r>
      <w:r w:rsidR="0087407B" w:rsidRPr="007365D2">
        <w:rPr>
          <w:sz w:val="24"/>
          <w:szCs w:val="24"/>
        </w:rPr>
        <w:t>а признана лучшей,</w:t>
      </w:r>
      <w:r w:rsidR="0087407B" w:rsidRPr="007365D2">
        <w:rPr>
          <w:bCs w:val="0"/>
          <w:color w:val="000000"/>
          <w:sz w:val="24"/>
          <w:szCs w:val="24"/>
        </w:rPr>
        <w:t xml:space="preserve"> </w:t>
      </w:r>
      <w:r w:rsidR="00717F60" w:rsidRPr="007365D2">
        <w:rPr>
          <w:bCs w:val="0"/>
          <w:color w:val="000000"/>
          <w:sz w:val="24"/>
          <w:szCs w:val="24"/>
        </w:rPr>
        <w:t>срок для подписания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9"/>
      <w:bookmarkEnd w:id="740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1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1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3.12.4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3B72EA" w:rsidRDefault="003B72E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B72EA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2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3.12.6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 xml:space="preserve">, может быть </w:t>
      </w:r>
      <w:r w:rsidRPr="00751A4B">
        <w:rPr>
          <w:bCs w:val="0"/>
          <w:sz w:val="24"/>
          <w:szCs w:val="24"/>
        </w:rPr>
        <w:lastRenderedPageBreak/>
        <w:t>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2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Toc181693189"/>
      <w:bookmarkStart w:id="745" w:name="_Ref190680463"/>
      <w:bookmarkStart w:id="746" w:name="_Ref306140410"/>
      <w:bookmarkStart w:id="747" w:name="_Ref306142159"/>
      <w:bookmarkStart w:id="748" w:name="_Ref468201354"/>
      <w:bookmarkStart w:id="749" w:name="_Ref468201447"/>
      <w:bookmarkStart w:id="750" w:name="_Toc498590342"/>
      <w:bookmarkStart w:id="751" w:name="_Ref303102866"/>
      <w:bookmarkStart w:id="752" w:name="_Toc305835589"/>
      <w:bookmarkStart w:id="753" w:name="_Ref303683952"/>
      <w:bookmarkStart w:id="754" w:name="__RefNumPara__840_922829174"/>
      <w:bookmarkEnd w:id="743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4"/>
      <w:bookmarkEnd w:id="745"/>
      <w:bookmarkEnd w:id="746"/>
      <w:bookmarkEnd w:id="747"/>
      <w:bookmarkEnd w:id="748"/>
      <w:bookmarkEnd w:id="749"/>
      <w:bookmarkEnd w:id="750"/>
      <w:r w:rsidRPr="00EB7BE2">
        <w:t xml:space="preserve"> </w:t>
      </w:r>
      <w:bookmarkEnd w:id="751"/>
      <w:bookmarkEnd w:id="752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5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преддговорных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6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3.12.7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6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7" w:name="_Ref303694483"/>
      <w:bookmarkStart w:id="758" w:name="_Toc305835590"/>
      <w:bookmarkStart w:id="759" w:name="_Ref306140451"/>
      <w:bookmarkStart w:id="760" w:name="_Toc498590343"/>
      <w:r w:rsidRPr="00EB7BE2">
        <w:t xml:space="preserve">Уведомление о результатах </w:t>
      </w:r>
      <w:bookmarkEnd w:id="757"/>
      <w:bookmarkEnd w:id="758"/>
      <w:r w:rsidRPr="00EB7BE2">
        <w:t>запроса</w:t>
      </w:r>
      <w:r w:rsidRPr="006E1884">
        <w:t xml:space="preserve"> предложений</w:t>
      </w:r>
      <w:bookmarkEnd w:id="759"/>
      <w:bookmarkEnd w:id="760"/>
    </w:p>
    <w:bookmarkEnd w:id="753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1" w:name="_Ref440270568"/>
      <w:bookmarkStart w:id="762" w:name="_Ref440274159"/>
      <w:bookmarkStart w:id="763" w:name="_Ref440292555"/>
      <w:bookmarkStart w:id="764" w:name="_Ref440292779"/>
      <w:bookmarkStart w:id="765" w:name="_Toc498590344"/>
      <w:r>
        <w:rPr>
          <w:szCs w:val="24"/>
        </w:rPr>
        <w:lastRenderedPageBreak/>
        <w:t>Техническая часть</w:t>
      </w:r>
      <w:bookmarkEnd w:id="761"/>
      <w:bookmarkEnd w:id="762"/>
      <w:bookmarkEnd w:id="763"/>
      <w:bookmarkEnd w:id="764"/>
      <w:bookmarkEnd w:id="765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6" w:name="_Toc176064097"/>
      <w:bookmarkStart w:id="767" w:name="_Toc176338525"/>
      <w:bookmarkStart w:id="768" w:name="_Toc180399753"/>
      <w:bookmarkStart w:id="769" w:name="_Toc189457101"/>
      <w:bookmarkStart w:id="770" w:name="_Toc189461737"/>
      <w:bookmarkStart w:id="771" w:name="_Toc189462011"/>
      <w:bookmarkStart w:id="772" w:name="_Toc191273610"/>
      <w:bookmarkStart w:id="773" w:name="_Toc423421726"/>
      <w:bookmarkStart w:id="774" w:name="_Toc498590345"/>
      <w:bookmarkStart w:id="775" w:name="_Toc167189319"/>
      <w:bookmarkStart w:id="776" w:name="_Toc168725254"/>
      <w:r w:rsidRPr="00C12FA4">
        <w:t xml:space="preserve">Перечень, объемы и характеристики 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r w:rsidR="00C3704B">
        <w:t>закупаемых услуг</w:t>
      </w:r>
      <w:bookmarkEnd w:id="774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7" w:name="_Toc439166311"/>
      <w:bookmarkStart w:id="778" w:name="_Toc439170659"/>
      <w:bookmarkStart w:id="779" w:name="_Toc439172761"/>
      <w:bookmarkStart w:id="780" w:name="_Toc439173205"/>
      <w:bookmarkStart w:id="781" w:name="_Toc439238199"/>
      <w:bookmarkStart w:id="782" w:name="_Toc439252751"/>
      <w:bookmarkStart w:id="783" w:name="_Toc439323609"/>
      <w:bookmarkStart w:id="784" w:name="_Toc439323725"/>
      <w:bookmarkStart w:id="785" w:name="_Toc440361359"/>
      <w:bookmarkStart w:id="786" w:name="_Toc440376114"/>
      <w:bookmarkStart w:id="787" w:name="_Toc440376241"/>
      <w:bookmarkStart w:id="788" w:name="_Toc440382503"/>
      <w:bookmarkStart w:id="789" w:name="_Toc440447173"/>
      <w:bookmarkStart w:id="790" w:name="_Toc440632334"/>
      <w:bookmarkStart w:id="791" w:name="_Toc440875107"/>
      <w:bookmarkStart w:id="792" w:name="_Toc441131094"/>
      <w:bookmarkStart w:id="793" w:name="_Toc465774615"/>
      <w:bookmarkStart w:id="794" w:name="_Toc465848844"/>
      <w:bookmarkStart w:id="795" w:name="_Toc468875347"/>
      <w:bookmarkStart w:id="796" w:name="_Toc469488399"/>
      <w:bookmarkStart w:id="797" w:name="_Toc471894921"/>
      <w:bookmarkStart w:id="798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E6547A">
        <w:rPr>
          <w:b w:val="0"/>
          <w:szCs w:val="24"/>
        </w:rPr>
        <w:t>)</w:t>
      </w:r>
      <w:r w:rsidRPr="00E6547A">
        <w:rPr>
          <w:b w:val="0"/>
          <w:szCs w:val="24"/>
        </w:rPr>
        <w:t xml:space="preserve"> </w:t>
      </w:r>
      <w:r w:rsidR="00A154B7" w:rsidRPr="00E6547A">
        <w:rPr>
          <w:b w:val="0"/>
          <w:szCs w:val="24"/>
        </w:rPr>
        <w:t xml:space="preserve">по Лоту №1 (подраздел </w:t>
      </w:r>
      <w:r w:rsidR="007F30BA" w:rsidRPr="00E6547A">
        <w:rPr>
          <w:b w:val="0"/>
          <w:szCs w:val="24"/>
        </w:rPr>
        <w:fldChar w:fldCharType="begin"/>
      </w:r>
      <w:r w:rsidR="00A154B7" w:rsidRPr="00E6547A">
        <w:rPr>
          <w:b w:val="0"/>
          <w:szCs w:val="24"/>
        </w:rPr>
        <w:instrText xml:space="preserve"> REF _Ref440275279 \r \h </w:instrText>
      </w:r>
      <w:r w:rsidR="00E6547A">
        <w:rPr>
          <w:b w:val="0"/>
          <w:szCs w:val="24"/>
        </w:rPr>
        <w:instrText xml:space="preserve"> \* MERGEFORMAT </w:instrText>
      </w:r>
      <w:r w:rsidR="007F30BA" w:rsidRPr="00E6547A">
        <w:rPr>
          <w:b w:val="0"/>
          <w:szCs w:val="24"/>
        </w:rPr>
      </w:r>
      <w:r w:rsidR="007F30BA" w:rsidRPr="00E6547A">
        <w:rPr>
          <w:b w:val="0"/>
          <w:szCs w:val="24"/>
        </w:rPr>
        <w:fldChar w:fldCharType="separate"/>
      </w:r>
      <w:r w:rsidR="003B72EA" w:rsidRPr="00E6547A">
        <w:rPr>
          <w:b w:val="0"/>
          <w:szCs w:val="24"/>
        </w:rPr>
        <w:t>1.1.4</w:t>
      </w:r>
      <w:r w:rsidR="007F30BA" w:rsidRPr="00E6547A">
        <w:rPr>
          <w:b w:val="0"/>
          <w:szCs w:val="24"/>
        </w:rPr>
        <w:fldChar w:fldCharType="end"/>
      </w:r>
      <w:r w:rsidR="00A154B7" w:rsidRPr="00E6547A">
        <w:rPr>
          <w:b w:val="0"/>
          <w:szCs w:val="24"/>
        </w:rPr>
        <w:t>)</w:t>
      </w:r>
      <w:r w:rsidRPr="00E6547A">
        <w:rPr>
          <w:b w:val="0"/>
          <w:szCs w:val="24"/>
        </w:rPr>
        <w:t xml:space="preserve"> изложен</w:t>
      </w:r>
      <w:r w:rsidR="00F463E8" w:rsidRPr="00E6547A">
        <w:rPr>
          <w:b w:val="0"/>
          <w:szCs w:val="24"/>
        </w:rPr>
        <w:t>о(</w:t>
      </w:r>
      <w:r w:rsidRPr="00E6547A">
        <w:rPr>
          <w:b w:val="0"/>
          <w:szCs w:val="24"/>
        </w:rPr>
        <w:t>ы</w:t>
      </w:r>
      <w:r w:rsidR="00F463E8" w:rsidRPr="00E6547A">
        <w:rPr>
          <w:b w:val="0"/>
          <w:szCs w:val="24"/>
        </w:rPr>
        <w:t>)</w:t>
      </w:r>
      <w:r w:rsidRPr="00E6547A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E6547A">
        <w:rPr>
          <w:b w:val="0"/>
          <w:szCs w:val="24"/>
        </w:rPr>
        <w:t>Участник</w:t>
      </w:r>
      <w:r w:rsidRPr="00E6547A">
        <w:rPr>
          <w:b w:val="0"/>
          <w:szCs w:val="24"/>
        </w:rPr>
        <w:t>ам вместе с ней в качестве отдельного документа</w:t>
      </w:r>
      <w:r w:rsidRPr="003803A7">
        <w:rPr>
          <w:b w:val="0"/>
          <w:szCs w:val="24"/>
        </w:rPr>
        <w:t>.</w:t>
      </w:r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:rsidR="002B5044" w:rsidRPr="003803A7" w:rsidRDefault="002B5044" w:rsidP="0021751A">
      <w:pPr>
        <w:pStyle w:val="2"/>
        <w:ind w:left="1701" w:hanging="1134"/>
      </w:pPr>
      <w:bookmarkStart w:id="799" w:name="_Ref194832984"/>
      <w:bookmarkStart w:id="800" w:name="_Ref197686508"/>
      <w:bookmarkStart w:id="801" w:name="_Toc423421727"/>
      <w:bookmarkStart w:id="802" w:name="_Toc498590347"/>
      <w:r w:rsidRPr="003803A7">
        <w:t xml:space="preserve">Требование к </w:t>
      </w:r>
      <w:bookmarkEnd w:id="799"/>
      <w:bookmarkEnd w:id="800"/>
      <w:bookmarkEnd w:id="801"/>
      <w:r w:rsidR="00C3704B">
        <w:t>закупаемым услугам</w:t>
      </w:r>
      <w:bookmarkEnd w:id="802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61362"/>
      <w:bookmarkStart w:id="812" w:name="_Toc440376117"/>
      <w:bookmarkStart w:id="813" w:name="_Toc440376244"/>
      <w:bookmarkStart w:id="814" w:name="_Toc440382505"/>
      <w:bookmarkStart w:id="815" w:name="_Toc440447175"/>
      <w:bookmarkStart w:id="816" w:name="_Toc440632336"/>
      <w:bookmarkStart w:id="817" w:name="_Toc440875109"/>
      <w:bookmarkStart w:id="818" w:name="_Toc441131096"/>
      <w:bookmarkStart w:id="819" w:name="_Toc465774617"/>
      <w:bookmarkStart w:id="820" w:name="_Toc465848846"/>
      <w:bookmarkStart w:id="821" w:name="_Toc468875349"/>
      <w:bookmarkStart w:id="822" w:name="_Toc469488401"/>
      <w:bookmarkStart w:id="823" w:name="_Toc471894923"/>
      <w:bookmarkStart w:id="824" w:name="_Toc498590348"/>
      <w:bookmarkStart w:id="825" w:name="_Ref194833053"/>
      <w:bookmarkStart w:id="826" w:name="_Ref223496951"/>
      <w:bookmarkStart w:id="82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8" w:name="_Toc461808930"/>
      <w:bookmarkStart w:id="829" w:name="_Toc464120639"/>
      <w:bookmarkStart w:id="830" w:name="_Toc498590349"/>
      <w:bookmarkEnd w:id="775"/>
      <w:bookmarkEnd w:id="776"/>
      <w:bookmarkEnd w:id="825"/>
      <w:bookmarkEnd w:id="826"/>
      <w:bookmarkEnd w:id="827"/>
      <w:r w:rsidRPr="00AE1D21">
        <w:t>Альтернативные предложения</w:t>
      </w:r>
      <w:bookmarkStart w:id="831" w:name="_Ref56252639"/>
      <w:bookmarkEnd w:id="828"/>
      <w:bookmarkEnd w:id="829"/>
      <w:bookmarkEnd w:id="83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2" w:name="_Toc461808802"/>
      <w:bookmarkStart w:id="833" w:name="_Toc461808931"/>
      <w:bookmarkStart w:id="834" w:name="_Toc464120640"/>
      <w:bookmarkStart w:id="835" w:name="_Toc465774619"/>
      <w:bookmarkStart w:id="836" w:name="_Toc465848848"/>
      <w:bookmarkStart w:id="837" w:name="_Toc468875351"/>
      <w:bookmarkStart w:id="838" w:name="_Toc469488403"/>
      <w:bookmarkStart w:id="839" w:name="_Toc471894925"/>
      <w:bookmarkStart w:id="840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1" w:name="_Ref440270602"/>
      <w:bookmarkStart w:id="842" w:name="_Toc498590351"/>
      <w:bookmarkEnd w:id="5"/>
      <w:bookmarkEnd w:id="754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1"/>
      <w:bookmarkEnd w:id="842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3" w:name="_Ref55336310"/>
      <w:bookmarkStart w:id="844" w:name="_Toc57314672"/>
      <w:bookmarkStart w:id="845" w:name="_Toc69728986"/>
      <w:bookmarkStart w:id="846" w:name="_Toc98253919"/>
      <w:bookmarkStart w:id="847" w:name="_Toc165173847"/>
      <w:bookmarkStart w:id="848" w:name="_Toc423423667"/>
      <w:bookmarkStart w:id="849" w:name="_Toc498590352"/>
      <w:r w:rsidRPr="00F647F7">
        <w:t xml:space="preserve">Письмо о подаче оферты </w:t>
      </w:r>
      <w:bookmarkStart w:id="850" w:name="_Ref22846535"/>
      <w:r w:rsidRPr="00F647F7">
        <w:t>(</w:t>
      </w:r>
      <w:bookmarkEnd w:id="850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3"/>
      <w:bookmarkEnd w:id="844"/>
      <w:bookmarkEnd w:id="845"/>
      <w:bookmarkEnd w:id="846"/>
      <w:bookmarkEnd w:id="847"/>
      <w:bookmarkEnd w:id="848"/>
      <w:bookmarkEnd w:id="849"/>
    </w:p>
    <w:p w:rsidR="004F4D80" w:rsidRPr="00C236C0" w:rsidRDefault="004F4D80" w:rsidP="004F4D80">
      <w:pPr>
        <w:pStyle w:val="3"/>
        <w:rPr>
          <w:szCs w:val="24"/>
        </w:rPr>
      </w:pPr>
      <w:bookmarkStart w:id="851" w:name="_Toc98253920"/>
      <w:bookmarkStart w:id="852" w:name="_Toc157248174"/>
      <w:bookmarkStart w:id="853" w:name="_Toc157496543"/>
      <w:bookmarkStart w:id="854" w:name="_Toc158206082"/>
      <w:bookmarkStart w:id="855" w:name="_Toc164057767"/>
      <w:bookmarkStart w:id="856" w:name="_Toc164137117"/>
      <w:bookmarkStart w:id="857" w:name="_Toc164161277"/>
      <w:bookmarkStart w:id="858" w:name="_Toc165173848"/>
      <w:bookmarkStart w:id="859" w:name="_Toc439170673"/>
      <w:bookmarkStart w:id="860" w:name="_Toc439172775"/>
      <w:bookmarkStart w:id="861" w:name="_Toc439173219"/>
      <w:bookmarkStart w:id="862" w:name="_Toc439238213"/>
      <w:bookmarkStart w:id="863" w:name="_Toc440361369"/>
      <w:bookmarkStart w:id="864" w:name="_Toc440376124"/>
      <w:bookmarkStart w:id="865" w:name="_Toc465774622"/>
      <w:bookmarkStart w:id="866" w:name="_Toc465848851"/>
      <w:bookmarkStart w:id="867" w:name="_Toc471894928"/>
      <w:bookmarkStart w:id="868" w:name="_Toc498590353"/>
      <w:r w:rsidRPr="00C236C0">
        <w:rPr>
          <w:szCs w:val="24"/>
        </w:rPr>
        <w:t>Форма письма о подаче оферты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9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70" w:name="_Toc98253921"/>
      <w:bookmarkStart w:id="871" w:name="_Toc157248175"/>
      <w:bookmarkStart w:id="872" w:name="_Toc157496544"/>
      <w:bookmarkStart w:id="873" w:name="_Toc158206083"/>
      <w:bookmarkStart w:id="874" w:name="_Toc164057768"/>
      <w:bookmarkStart w:id="875" w:name="_Toc164137118"/>
      <w:bookmarkStart w:id="876" w:name="_Toc164161278"/>
      <w:bookmarkStart w:id="877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8" w:name="_Toc439170674"/>
      <w:bookmarkStart w:id="879" w:name="_Toc439172776"/>
      <w:bookmarkStart w:id="880" w:name="_Toc439173220"/>
      <w:bookmarkStart w:id="881" w:name="_Toc439238214"/>
      <w:bookmarkStart w:id="882" w:name="_Toc439252762"/>
      <w:bookmarkStart w:id="883" w:name="_Toc439323736"/>
      <w:bookmarkStart w:id="884" w:name="_Toc440361370"/>
      <w:bookmarkStart w:id="885" w:name="_Toc440376125"/>
      <w:bookmarkStart w:id="886" w:name="_Toc440376252"/>
      <w:bookmarkStart w:id="887" w:name="_Toc440382510"/>
      <w:bookmarkStart w:id="888" w:name="_Toc440447180"/>
      <w:bookmarkStart w:id="889" w:name="_Toc440632341"/>
      <w:bookmarkStart w:id="890" w:name="_Toc440875113"/>
      <w:bookmarkStart w:id="891" w:name="_Toc441131100"/>
      <w:bookmarkStart w:id="892" w:name="_Toc465774623"/>
      <w:bookmarkStart w:id="893" w:name="_Toc465848852"/>
      <w:bookmarkStart w:id="894" w:name="_Toc471894929"/>
      <w:bookmarkStart w:id="895" w:name="_Toc498590354"/>
      <w:r w:rsidRPr="00C236C0">
        <w:rPr>
          <w:szCs w:val="24"/>
        </w:rPr>
        <w:lastRenderedPageBreak/>
        <w:t>Инструкции по заполнению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6" w:name="_Ref55335821"/>
      <w:bookmarkStart w:id="897" w:name="_Ref55336345"/>
      <w:bookmarkStart w:id="898" w:name="_Toc57314674"/>
      <w:bookmarkStart w:id="899" w:name="_Toc69728988"/>
      <w:bookmarkStart w:id="900" w:name="_Toc98253922"/>
      <w:bookmarkStart w:id="901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2" w:name="_Ref440271964"/>
      <w:bookmarkStart w:id="903" w:name="_Toc440361371"/>
      <w:bookmarkStart w:id="904" w:name="_Toc440376126"/>
      <w:bookmarkStart w:id="905" w:name="_Toc498590355"/>
      <w:r>
        <w:rPr>
          <w:szCs w:val="24"/>
        </w:rPr>
        <w:lastRenderedPageBreak/>
        <w:t>Антикоррупционные обязательства (Форма 1.1).</w:t>
      </w:r>
      <w:bookmarkEnd w:id="902"/>
      <w:bookmarkEnd w:id="903"/>
      <w:bookmarkEnd w:id="904"/>
      <w:bookmarkEnd w:id="905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6" w:name="_Toc439238216"/>
      <w:bookmarkStart w:id="907" w:name="_Toc439252764"/>
      <w:bookmarkStart w:id="908" w:name="_Toc439323738"/>
      <w:bookmarkStart w:id="909" w:name="_Toc440361372"/>
      <w:bookmarkStart w:id="910" w:name="_Toc440376127"/>
      <w:bookmarkStart w:id="911" w:name="_Toc440376254"/>
      <w:bookmarkStart w:id="912" w:name="_Toc440382512"/>
      <w:bookmarkStart w:id="913" w:name="_Toc440447182"/>
      <w:bookmarkStart w:id="914" w:name="_Toc440632343"/>
      <w:bookmarkStart w:id="915" w:name="_Toc440875115"/>
      <w:bookmarkStart w:id="916" w:name="_Toc441131102"/>
      <w:bookmarkStart w:id="917" w:name="_Toc465774625"/>
      <w:bookmarkStart w:id="918" w:name="_Toc465848854"/>
      <w:bookmarkStart w:id="919" w:name="_Toc471894931"/>
      <w:bookmarkStart w:id="920" w:name="_Toc498590356"/>
      <w:r w:rsidRPr="009F5821">
        <w:rPr>
          <w:szCs w:val="24"/>
        </w:rPr>
        <w:t>Форма Антикоррупционных обязательств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1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1" w:name="_Toc423423668"/>
      <w:bookmarkStart w:id="922" w:name="_Ref440271072"/>
      <w:bookmarkStart w:id="923" w:name="_Ref440273986"/>
      <w:bookmarkStart w:id="924" w:name="_Ref440274337"/>
      <w:bookmarkStart w:id="925" w:name="_Ref440274913"/>
      <w:bookmarkStart w:id="926" w:name="_Ref440284918"/>
      <w:bookmarkStart w:id="927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6"/>
      <w:bookmarkEnd w:id="897"/>
      <w:bookmarkEnd w:id="898"/>
      <w:bookmarkEnd w:id="899"/>
      <w:bookmarkEnd w:id="900"/>
      <w:bookmarkEnd w:id="901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C236C0" w:rsidRDefault="004F4D80" w:rsidP="004F4D80">
      <w:pPr>
        <w:pStyle w:val="3"/>
        <w:rPr>
          <w:szCs w:val="24"/>
        </w:rPr>
      </w:pPr>
      <w:bookmarkStart w:id="928" w:name="_Toc98253923"/>
      <w:bookmarkStart w:id="929" w:name="_Toc157248177"/>
      <w:bookmarkStart w:id="930" w:name="_Toc157496546"/>
      <w:bookmarkStart w:id="931" w:name="_Toc158206085"/>
      <w:bookmarkStart w:id="932" w:name="_Toc164057770"/>
      <w:bookmarkStart w:id="933" w:name="_Toc164137120"/>
      <w:bookmarkStart w:id="934" w:name="_Toc164161280"/>
      <w:bookmarkStart w:id="935" w:name="_Toc165173851"/>
      <w:bookmarkStart w:id="936" w:name="_Ref264038986"/>
      <w:bookmarkStart w:id="937" w:name="_Ref264359294"/>
      <w:bookmarkStart w:id="938" w:name="_Toc439170676"/>
      <w:bookmarkStart w:id="939" w:name="_Toc439172778"/>
      <w:bookmarkStart w:id="940" w:name="_Toc439173222"/>
      <w:bookmarkStart w:id="941" w:name="_Toc439238218"/>
      <w:bookmarkStart w:id="942" w:name="_Toc439252766"/>
      <w:bookmarkStart w:id="943" w:name="_Toc439323740"/>
      <w:bookmarkStart w:id="944" w:name="_Toc440361374"/>
      <w:bookmarkStart w:id="945" w:name="_Toc440376129"/>
      <w:bookmarkStart w:id="946" w:name="_Toc440376256"/>
      <w:bookmarkStart w:id="947" w:name="_Toc440382514"/>
      <w:bookmarkStart w:id="948" w:name="_Toc440447184"/>
      <w:bookmarkStart w:id="949" w:name="_Toc440632345"/>
      <w:bookmarkStart w:id="950" w:name="_Toc440875117"/>
      <w:bookmarkStart w:id="951" w:name="_Toc441131104"/>
      <w:bookmarkStart w:id="952" w:name="_Toc465774627"/>
      <w:bookmarkStart w:id="953" w:name="_Toc465848856"/>
      <w:bookmarkStart w:id="954" w:name="_Toc468875359"/>
      <w:bookmarkStart w:id="955" w:name="_Toc469488411"/>
      <w:bookmarkStart w:id="956" w:name="_Toc471894933"/>
      <w:bookmarkStart w:id="957" w:name="_Toc498590358"/>
      <w:r w:rsidRPr="00C236C0">
        <w:rPr>
          <w:szCs w:val="24"/>
        </w:rPr>
        <w:t xml:space="preserve">Форма </w:t>
      </w:r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r w:rsidR="00492C8B">
        <w:rPr>
          <w:szCs w:val="24"/>
        </w:rPr>
        <w:t>Сводной таблицы стоимости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lastRenderedPageBreak/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8" w:name="_Toc176765534"/>
      <w:bookmarkStart w:id="959" w:name="_Toc198979983"/>
      <w:bookmarkStart w:id="960" w:name="_Toc217466315"/>
      <w:bookmarkStart w:id="961" w:name="_Toc217702856"/>
      <w:bookmarkStart w:id="962" w:name="_Toc233601974"/>
      <w:bookmarkStart w:id="963" w:name="_Toc263343460"/>
      <w:r w:rsidRPr="00F647F7">
        <w:rPr>
          <w:b w:val="0"/>
          <w:szCs w:val="24"/>
        </w:rPr>
        <w:br w:type="page"/>
      </w:r>
      <w:bookmarkStart w:id="964" w:name="_Toc439170677"/>
      <w:bookmarkStart w:id="965" w:name="_Toc439172779"/>
      <w:bookmarkStart w:id="966" w:name="_Toc439173223"/>
      <w:bookmarkStart w:id="967" w:name="_Toc439238219"/>
      <w:bookmarkStart w:id="968" w:name="_Toc439252767"/>
      <w:bookmarkStart w:id="969" w:name="_Toc439323741"/>
      <w:bookmarkStart w:id="970" w:name="_Toc440361375"/>
      <w:bookmarkStart w:id="971" w:name="_Toc440376130"/>
      <w:bookmarkStart w:id="972" w:name="_Toc440376257"/>
      <w:bookmarkStart w:id="973" w:name="_Toc440382515"/>
      <w:bookmarkStart w:id="974" w:name="_Toc440447185"/>
      <w:bookmarkStart w:id="975" w:name="_Toc440632346"/>
      <w:bookmarkStart w:id="976" w:name="_Toc440875118"/>
      <w:bookmarkStart w:id="977" w:name="_Toc441131105"/>
      <w:bookmarkStart w:id="978" w:name="_Toc465774628"/>
      <w:bookmarkStart w:id="979" w:name="_Toc465848857"/>
      <w:bookmarkStart w:id="980" w:name="_Toc468875360"/>
      <w:bookmarkStart w:id="981" w:name="_Toc469488412"/>
      <w:bookmarkStart w:id="982" w:name="_Toc471894934"/>
      <w:bookmarkStart w:id="983" w:name="_Toc498590359"/>
      <w:r w:rsidRPr="00C236C0">
        <w:rPr>
          <w:szCs w:val="24"/>
        </w:rPr>
        <w:lastRenderedPageBreak/>
        <w:t>Инструкции по заполнению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3B72EA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4" w:name="_Ref86826666"/>
      <w:bookmarkStart w:id="985" w:name="_Toc90385112"/>
      <w:bookmarkStart w:id="986" w:name="_Toc98253925"/>
      <w:bookmarkStart w:id="987" w:name="_Toc165173853"/>
      <w:bookmarkStart w:id="98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9" w:name="_Ref440537086"/>
      <w:bookmarkStart w:id="990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4"/>
      <w:bookmarkEnd w:id="985"/>
      <w:bookmarkEnd w:id="986"/>
      <w:bookmarkEnd w:id="987"/>
      <w:bookmarkEnd w:id="988"/>
      <w:bookmarkEnd w:id="989"/>
      <w:bookmarkEnd w:id="990"/>
    </w:p>
    <w:p w:rsidR="004F4D80" w:rsidRPr="00C236C0" w:rsidRDefault="004F4D80" w:rsidP="004F4D80">
      <w:pPr>
        <w:pStyle w:val="3"/>
        <w:rPr>
          <w:szCs w:val="24"/>
        </w:rPr>
      </w:pPr>
      <w:bookmarkStart w:id="991" w:name="_Toc90385113"/>
      <w:bookmarkStart w:id="992" w:name="_Toc98253926"/>
      <w:bookmarkStart w:id="993" w:name="_Toc157248180"/>
      <w:bookmarkStart w:id="994" w:name="_Toc157496549"/>
      <w:bookmarkStart w:id="995" w:name="_Toc158206088"/>
      <w:bookmarkStart w:id="996" w:name="_Toc164057773"/>
      <w:bookmarkStart w:id="997" w:name="_Toc164137123"/>
      <w:bookmarkStart w:id="998" w:name="_Toc164161283"/>
      <w:bookmarkStart w:id="999" w:name="_Toc165173854"/>
      <w:bookmarkStart w:id="1000" w:name="_Ref193690005"/>
      <w:bookmarkStart w:id="1001" w:name="_Toc439170679"/>
      <w:bookmarkStart w:id="1002" w:name="_Toc439172781"/>
      <w:bookmarkStart w:id="1003" w:name="_Toc439173225"/>
      <w:bookmarkStart w:id="1004" w:name="_Toc439238221"/>
      <w:bookmarkStart w:id="1005" w:name="_Toc439252769"/>
      <w:bookmarkStart w:id="1006" w:name="_Toc439323743"/>
      <w:bookmarkStart w:id="1007" w:name="_Toc440361377"/>
      <w:bookmarkStart w:id="1008" w:name="_Toc440376132"/>
      <w:bookmarkStart w:id="1009" w:name="_Toc440376259"/>
      <w:bookmarkStart w:id="1010" w:name="_Toc440382517"/>
      <w:bookmarkStart w:id="1011" w:name="_Toc440447187"/>
      <w:bookmarkStart w:id="1012" w:name="_Toc440632348"/>
      <w:bookmarkStart w:id="1013" w:name="_Toc440875120"/>
      <w:bookmarkStart w:id="1014" w:name="_Toc441131107"/>
      <w:bookmarkStart w:id="1015" w:name="_Toc465774630"/>
      <w:bookmarkStart w:id="1016" w:name="_Toc465848859"/>
      <w:bookmarkStart w:id="1017" w:name="_Toc468875362"/>
      <w:bookmarkStart w:id="1018" w:name="_Toc469488414"/>
      <w:bookmarkStart w:id="1019" w:name="_Toc471894936"/>
      <w:bookmarkStart w:id="1020" w:name="_Toc498590361"/>
      <w:r w:rsidRPr="00C236C0">
        <w:rPr>
          <w:szCs w:val="24"/>
        </w:rPr>
        <w:t xml:space="preserve">Форма </w:t>
      </w:r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r w:rsidRPr="00C236C0">
        <w:rPr>
          <w:szCs w:val="24"/>
        </w:rPr>
        <w:t>технического предложения</w:t>
      </w:r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1" w:name="_Ref55335818"/>
      <w:bookmarkStart w:id="1022" w:name="_Ref55336334"/>
      <w:bookmarkStart w:id="1023" w:name="_Toc57314673"/>
      <w:bookmarkStart w:id="1024" w:name="_Toc69728987"/>
      <w:bookmarkStart w:id="1025" w:name="_Toc98253928"/>
      <w:bookmarkStart w:id="1026" w:name="_Toc165173856"/>
      <w:bookmarkStart w:id="1027" w:name="_Ref194749150"/>
      <w:bookmarkStart w:id="1028" w:name="_Ref194750368"/>
      <w:bookmarkStart w:id="1029" w:name="_Ref89649494"/>
      <w:bookmarkStart w:id="1030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3B72EA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3B72EA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1" w:name="_Toc176765537"/>
      <w:bookmarkStart w:id="1032" w:name="_Toc198979986"/>
      <w:bookmarkStart w:id="1033" w:name="_Toc217466321"/>
      <w:bookmarkStart w:id="1034" w:name="_Toc217702859"/>
      <w:bookmarkStart w:id="1035" w:name="_Toc233601977"/>
      <w:bookmarkStart w:id="1036" w:name="_Toc263343463"/>
      <w:bookmarkStart w:id="1037" w:name="_Toc439170680"/>
      <w:bookmarkStart w:id="1038" w:name="_Toc439172782"/>
      <w:bookmarkStart w:id="1039" w:name="_Toc439173226"/>
      <w:bookmarkStart w:id="1040" w:name="_Toc439238222"/>
      <w:bookmarkStart w:id="1041" w:name="_Toc439252770"/>
      <w:bookmarkStart w:id="1042" w:name="_Toc439323744"/>
      <w:bookmarkStart w:id="1043" w:name="_Toc440361378"/>
      <w:bookmarkStart w:id="1044" w:name="_Toc440376133"/>
      <w:bookmarkStart w:id="1045" w:name="_Toc440376260"/>
      <w:bookmarkStart w:id="1046" w:name="_Toc440382518"/>
      <w:bookmarkStart w:id="1047" w:name="_Toc440447188"/>
      <w:bookmarkStart w:id="1048" w:name="_Toc440632349"/>
      <w:bookmarkStart w:id="1049" w:name="_Toc440875121"/>
      <w:bookmarkStart w:id="1050" w:name="_Toc441131108"/>
      <w:bookmarkStart w:id="1051" w:name="_Toc465774631"/>
      <w:bookmarkStart w:id="1052" w:name="_Toc465848860"/>
      <w:bookmarkStart w:id="1053" w:name="_Toc468875363"/>
      <w:bookmarkStart w:id="1054" w:name="_Toc469488415"/>
      <w:bookmarkStart w:id="1055" w:name="_Toc471894937"/>
      <w:bookmarkStart w:id="1056" w:name="_Toc498590362"/>
      <w:r w:rsidRPr="00C236C0">
        <w:rPr>
          <w:szCs w:val="24"/>
        </w:rPr>
        <w:lastRenderedPageBreak/>
        <w:t>Инструкции по заполнению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7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8" w:name="_Toc423423670"/>
      <w:bookmarkStart w:id="1059" w:name="_Ref440271036"/>
      <w:bookmarkStart w:id="1060" w:name="_Ref440274366"/>
      <w:bookmarkStart w:id="1061" w:name="_Ref440274902"/>
      <w:bookmarkStart w:id="1062" w:name="_Ref440284947"/>
      <w:bookmarkStart w:id="1063" w:name="_Ref440361140"/>
      <w:bookmarkStart w:id="1064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9F5821" w:rsidRDefault="004F4D80" w:rsidP="004F4D80">
      <w:pPr>
        <w:pStyle w:val="3"/>
        <w:rPr>
          <w:szCs w:val="24"/>
        </w:rPr>
      </w:pPr>
      <w:bookmarkStart w:id="1065" w:name="_Toc98253929"/>
      <w:bookmarkStart w:id="1066" w:name="_Toc157248183"/>
      <w:bookmarkStart w:id="1067" w:name="_Toc157496552"/>
      <w:bookmarkStart w:id="1068" w:name="_Toc158206091"/>
      <w:bookmarkStart w:id="1069" w:name="_Toc164057776"/>
      <w:bookmarkStart w:id="1070" w:name="_Toc164137126"/>
      <w:bookmarkStart w:id="1071" w:name="_Toc164161286"/>
      <w:bookmarkStart w:id="1072" w:name="_Toc165173857"/>
      <w:bookmarkStart w:id="1073" w:name="_Toc439170682"/>
      <w:bookmarkStart w:id="1074" w:name="_Toc439172784"/>
      <w:bookmarkStart w:id="1075" w:name="_Toc439173228"/>
      <w:bookmarkStart w:id="1076" w:name="_Toc439238224"/>
      <w:bookmarkStart w:id="1077" w:name="_Toc439252772"/>
      <w:bookmarkStart w:id="1078" w:name="_Toc439323746"/>
      <w:bookmarkStart w:id="1079" w:name="_Toc440361380"/>
      <w:bookmarkStart w:id="1080" w:name="_Toc440376135"/>
      <w:bookmarkStart w:id="1081" w:name="_Toc440376262"/>
      <w:bookmarkStart w:id="1082" w:name="_Toc440382520"/>
      <w:bookmarkStart w:id="1083" w:name="_Toc440447190"/>
      <w:bookmarkStart w:id="1084" w:name="_Toc440632351"/>
      <w:bookmarkStart w:id="1085" w:name="_Toc440875123"/>
      <w:bookmarkStart w:id="1086" w:name="_Toc441131110"/>
      <w:bookmarkStart w:id="1087" w:name="_Toc465774633"/>
      <w:bookmarkStart w:id="1088" w:name="_Toc465848862"/>
      <w:bookmarkStart w:id="1089" w:name="_Toc468875365"/>
      <w:bookmarkStart w:id="1090" w:name="_Toc469488417"/>
      <w:bookmarkStart w:id="1091" w:name="_Toc471894939"/>
      <w:bookmarkStart w:id="1092" w:name="_Toc498590364"/>
      <w:r w:rsidRPr="009F5821">
        <w:rPr>
          <w:szCs w:val="24"/>
        </w:rPr>
        <w:t xml:space="preserve">Форма </w:t>
      </w:r>
      <w:bookmarkEnd w:id="1065"/>
      <w:r w:rsidRPr="009F5821">
        <w:rPr>
          <w:szCs w:val="24"/>
        </w:rPr>
        <w:t xml:space="preserve">графика 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r w:rsidR="009469A6" w:rsidRPr="009F5821">
        <w:rPr>
          <w:szCs w:val="24"/>
        </w:rPr>
        <w:t>оказания услуг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3" w:name="_Toc171070556"/>
      <w:bookmarkStart w:id="1094" w:name="_Toc98253927"/>
      <w:bookmarkStart w:id="1095" w:name="_Toc176605808"/>
      <w:bookmarkStart w:id="1096" w:name="_Toc176611017"/>
      <w:bookmarkStart w:id="1097" w:name="_Toc176611073"/>
      <w:bookmarkStart w:id="1098" w:name="_Toc176668676"/>
      <w:bookmarkStart w:id="1099" w:name="_Toc176684336"/>
      <w:bookmarkStart w:id="1100" w:name="_Toc176746279"/>
      <w:bookmarkStart w:id="1101" w:name="_Toc176747346"/>
      <w:bookmarkStart w:id="1102" w:name="_Toc198979988"/>
      <w:bookmarkStart w:id="1103" w:name="_Toc217466324"/>
      <w:bookmarkStart w:id="1104" w:name="_Toc217702862"/>
      <w:bookmarkStart w:id="1105" w:name="_Toc233601980"/>
      <w:bookmarkStart w:id="1106" w:name="_Toc263343466"/>
      <w:r w:rsidRPr="00F647F7">
        <w:rPr>
          <w:b w:val="0"/>
          <w:szCs w:val="24"/>
        </w:rPr>
        <w:br w:type="page"/>
      </w:r>
      <w:bookmarkStart w:id="1107" w:name="_Toc439170683"/>
      <w:bookmarkStart w:id="1108" w:name="_Toc439172785"/>
      <w:bookmarkStart w:id="1109" w:name="_Toc439173229"/>
      <w:bookmarkStart w:id="1110" w:name="_Toc439238225"/>
      <w:bookmarkStart w:id="1111" w:name="_Toc439252773"/>
      <w:bookmarkStart w:id="1112" w:name="_Toc439323747"/>
      <w:bookmarkStart w:id="1113" w:name="_Toc440361381"/>
      <w:bookmarkStart w:id="1114" w:name="_Toc440376136"/>
      <w:bookmarkStart w:id="1115" w:name="_Toc440376263"/>
      <w:bookmarkStart w:id="1116" w:name="_Toc440382521"/>
      <w:bookmarkStart w:id="1117" w:name="_Toc440447191"/>
      <w:bookmarkStart w:id="1118" w:name="_Toc440632352"/>
      <w:bookmarkStart w:id="1119" w:name="_Toc440875124"/>
      <w:bookmarkStart w:id="1120" w:name="_Toc441131111"/>
      <w:bookmarkStart w:id="1121" w:name="_Toc465774634"/>
      <w:bookmarkStart w:id="1122" w:name="_Toc465848863"/>
      <w:bookmarkStart w:id="1123" w:name="_Toc468875366"/>
      <w:bookmarkStart w:id="1124" w:name="_Toc469488418"/>
      <w:bookmarkStart w:id="1125" w:name="_Toc471894940"/>
      <w:bookmarkStart w:id="1126" w:name="_Toc498590365"/>
      <w:r w:rsidRPr="009F5821">
        <w:rPr>
          <w:szCs w:val="24"/>
        </w:rPr>
        <w:lastRenderedPageBreak/>
        <w:t>Инструкции по заполнению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7" w:name="_Hlt22846931"/>
      <w:bookmarkStart w:id="1128" w:name="_Ref440361439"/>
      <w:bookmarkStart w:id="1129" w:name="_Ref440361914"/>
      <w:bookmarkStart w:id="1130" w:name="_Ref440361959"/>
      <w:bookmarkStart w:id="1131" w:name="_Toc498590366"/>
      <w:bookmarkStart w:id="1132" w:name="_Ref93264992"/>
      <w:bookmarkStart w:id="1133" w:name="_Ref93265116"/>
      <w:bookmarkStart w:id="1134" w:name="_Toc98253933"/>
      <w:bookmarkStart w:id="1135" w:name="_Toc165173859"/>
      <w:bookmarkStart w:id="1136" w:name="_Toc423423671"/>
      <w:bookmarkEnd w:id="1127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8"/>
      <w:bookmarkEnd w:id="1129"/>
      <w:bookmarkEnd w:id="1130"/>
      <w:bookmarkEnd w:id="1131"/>
    </w:p>
    <w:p w:rsidR="00B8118F" w:rsidRPr="009F5821" w:rsidRDefault="00B8118F" w:rsidP="00B8118F">
      <w:pPr>
        <w:pStyle w:val="3"/>
        <w:rPr>
          <w:szCs w:val="24"/>
        </w:rPr>
      </w:pPr>
      <w:bookmarkStart w:id="1137" w:name="_Toc440361383"/>
      <w:bookmarkStart w:id="1138" w:name="_Toc440376138"/>
      <w:bookmarkStart w:id="1139" w:name="_Toc440376265"/>
      <w:bookmarkStart w:id="1140" w:name="_Toc440382523"/>
      <w:bookmarkStart w:id="1141" w:name="_Toc440447193"/>
      <w:bookmarkStart w:id="1142" w:name="_Toc440632354"/>
      <w:bookmarkStart w:id="1143" w:name="_Toc440875126"/>
      <w:bookmarkStart w:id="1144" w:name="_Toc441131113"/>
      <w:bookmarkStart w:id="1145" w:name="_Toc465774636"/>
      <w:bookmarkStart w:id="1146" w:name="_Toc465848865"/>
      <w:bookmarkStart w:id="1147" w:name="_Toc468875368"/>
      <w:bookmarkStart w:id="1148" w:name="_Toc469488420"/>
      <w:bookmarkStart w:id="1149" w:name="_Toc471894942"/>
      <w:bookmarkStart w:id="1150" w:name="_Toc498590367"/>
      <w:r w:rsidRPr="009F5821">
        <w:rPr>
          <w:szCs w:val="24"/>
        </w:rPr>
        <w:t>Форма графика оплаты оказания услуг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1" w:name="_Toc440361384"/>
      <w:bookmarkStart w:id="1152" w:name="_Toc440376139"/>
      <w:bookmarkStart w:id="1153" w:name="_Toc440376266"/>
      <w:bookmarkStart w:id="1154" w:name="_Toc440382524"/>
      <w:bookmarkStart w:id="1155" w:name="_Toc440447194"/>
      <w:bookmarkStart w:id="1156" w:name="_Toc440632355"/>
      <w:bookmarkStart w:id="1157" w:name="_Toc440875127"/>
      <w:bookmarkStart w:id="1158" w:name="_Toc441131114"/>
      <w:bookmarkStart w:id="1159" w:name="_Toc465774637"/>
      <w:bookmarkStart w:id="1160" w:name="_Toc465848866"/>
      <w:bookmarkStart w:id="1161" w:name="_Toc468875369"/>
      <w:bookmarkStart w:id="1162" w:name="_Toc469488421"/>
      <w:bookmarkStart w:id="1163" w:name="_Toc471894943"/>
      <w:bookmarkStart w:id="1164" w:name="_Toc498590368"/>
      <w:r w:rsidRPr="009F5821">
        <w:rPr>
          <w:szCs w:val="24"/>
        </w:rPr>
        <w:lastRenderedPageBreak/>
        <w:t>Инструкции по заполнению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5" w:name="_Ref440361531"/>
      <w:bookmarkStart w:id="1166" w:name="_Ref440361610"/>
      <w:bookmarkStart w:id="1167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9"/>
      <w:bookmarkEnd w:id="1030"/>
      <w:bookmarkEnd w:id="1132"/>
      <w:bookmarkEnd w:id="1133"/>
      <w:bookmarkEnd w:id="1134"/>
      <w:bookmarkEnd w:id="1135"/>
      <w:bookmarkEnd w:id="1136"/>
      <w:bookmarkEnd w:id="1165"/>
      <w:bookmarkEnd w:id="1166"/>
      <w:bookmarkEnd w:id="1167"/>
    </w:p>
    <w:p w:rsidR="004F4D80" w:rsidRPr="009F5821" w:rsidRDefault="004F4D80" w:rsidP="004F4D80">
      <w:pPr>
        <w:pStyle w:val="3"/>
        <w:rPr>
          <w:szCs w:val="24"/>
        </w:rPr>
      </w:pPr>
      <w:bookmarkStart w:id="1168" w:name="_Toc439170685"/>
      <w:bookmarkStart w:id="1169" w:name="_Toc439172787"/>
      <w:bookmarkStart w:id="1170" w:name="_Toc439173231"/>
      <w:bookmarkStart w:id="1171" w:name="_Toc439238227"/>
      <w:bookmarkStart w:id="1172" w:name="_Toc439252775"/>
      <w:bookmarkStart w:id="1173" w:name="_Toc439323749"/>
      <w:bookmarkStart w:id="1174" w:name="_Toc440361386"/>
      <w:bookmarkStart w:id="1175" w:name="_Toc440376141"/>
      <w:bookmarkStart w:id="1176" w:name="_Toc440376268"/>
      <w:bookmarkStart w:id="1177" w:name="_Toc440382526"/>
      <w:bookmarkStart w:id="1178" w:name="_Toc440447196"/>
      <w:bookmarkStart w:id="1179" w:name="_Toc440632357"/>
      <w:bookmarkStart w:id="1180" w:name="_Toc440875129"/>
      <w:bookmarkStart w:id="1181" w:name="_Toc441131116"/>
      <w:bookmarkStart w:id="1182" w:name="_Toc465774639"/>
      <w:bookmarkStart w:id="1183" w:name="_Toc465848868"/>
      <w:bookmarkStart w:id="1184" w:name="_Toc468875371"/>
      <w:bookmarkStart w:id="1185" w:name="_Toc469488423"/>
      <w:bookmarkStart w:id="1186" w:name="_Toc471894945"/>
      <w:bookmarkStart w:id="1187" w:name="_Toc498590370"/>
      <w:bookmarkStart w:id="1188" w:name="_Toc157248186"/>
      <w:bookmarkStart w:id="1189" w:name="_Toc157496555"/>
      <w:bookmarkStart w:id="1190" w:name="_Toc158206094"/>
      <w:bookmarkStart w:id="1191" w:name="_Toc164057779"/>
      <w:bookmarkStart w:id="1192" w:name="_Toc164137129"/>
      <w:bookmarkStart w:id="1193" w:name="_Toc164161289"/>
      <w:bookmarkStart w:id="1194" w:name="_Toc165173860"/>
      <w:r w:rsidRPr="009F5821">
        <w:rPr>
          <w:szCs w:val="24"/>
        </w:rPr>
        <w:t>Форма Протокола разногласий к проекту Договора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r w:rsidRPr="009F5821">
        <w:rPr>
          <w:szCs w:val="24"/>
        </w:rPr>
        <w:t xml:space="preserve"> 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3B72EA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3B72EA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5" w:name="_Toc439170686"/>
      <w:bookmarkStart w:id="1196" w:name="_Toc439172788"/>
      <w:bookmarkStart w:id="1197" w:name="_Toc439173232"/>
      <w:bookmarkStart w:id="1198" w:name="_Toc439238228"/>
      <w:bookmarkStart w:id="1199" w:name="_Toc439252776"/>
      <w:bookmarkStart w:id="1200" w:name="_Toc439323750"/>
      <w:bookmarkStart w:id="1201" w:name="_Toc440361387"/>
      <w:bookmarkStart w:id="1202" w:name="_Toc440376142"/>
      <w:bookmarkStart w:id="1203" w:name="_Toc440376269"/>
      <w:bookmarkStart w:id="1204" w:name="_Toc440382527"/>
      <w:bookmarkStart w:id="1205" w:name="_Toc440447197"/>
      <w:bookmarkStart w:id="1206" w:name="_Toc440632358"/>
      <w:bookmarkStart w:id="1207" w:name="_Toc440875130"/>
      <w:bookmarkStart w:id="1208" w:name="_Toc441131117"/>
      <w:bookmarkStart w:id="1209" w:name="_Toc465774640"/>
      <w:bookmarkStart w:id="1210" w:name="_Toc465848869"/>
      <w:bookmarkStart w:id="1211" w:name="_Toc468875372"/>
      <w:bookmarkStart w:id="1212" w:name="_Toc469488424"/>
      <w:bookmarkStart w:id="1213" w:name="_Toc471894946"/>
      <w:bookmarkStart w:id="1214" w:name="_Toc498590371"/>
      <w:r w:rsidRPr="009F5821">
        <w:rPr>
          <w:szCs w:val="24"/>
        </w:rPr>
        <w:t>Инструкции по заполнению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90372"/>
      <w:bookmarkEnd w:id="869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9F5821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61389"/>
      <w:bookmarkStart w:id="1238" w:name="_Ref444170274"/>
      <w:bookmarkStart w:id="1239" w:name="_Toc465774642"/>
      <w:bookmarkStart w:id="1240" w:name="_Toc465848871"/>
      <w:bookmarkStart w:id="1241" w:name="_Toc471894948"/>
      <w:bookmarkStart w:id="1242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3" w:name="_Toc439170689"/>
            <w:bookmarkStart w:id="1244" w:name="_Toc439172791"/>
            <w:bookmarkStart w:id="1245" w:name="_Toc439173235"/>
            <w:bookmarkStart w:id="1246" w:name="_Toc439238231"/>
            <w:bookmarkStart w:id="1247" w:name="_Toc439252779"/>
            <w:bookmarkStart w:id="1248" w:name="_Ref440272147"/>
            <w:bookmarkStart w:id="1249" w:name="_Toc440361390"/>
            <w:bookmarkStart w:id="1250" w:name="_Ref444170284"/>
            <w:bookmarkStart w:id="1251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2" w:name="_Ref491179060"/>
      <w:bookmarkStart w:id="1253" w:name="_Toc498590374"/>
      <w:r w:rsidRPr="009F5821">
        <w:rPr>
          <w:szCs w:val="24"/>
        </w:rPr>
        <w:lastRenderedPageBreak/>
        <w:t xml:space="preserve">Форма </w:t>
      </w:r>
      <w:bookmarkEnd w:id="1243"/>
      <w:bookmarkEnd w:id="1244"/>
      <w:bookmarkEnd w:id="1245"/>
      <w:bookmarkEnd w:id="1246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4" w:name="_Toc439170690"/>
      <w:bookmarkStart w:id="1255" w:name="_Toc439172792"/>
      <w:bookmarkStart w:id="1256" w:name="_Toc439173236"/>
      <w:bookmarkStart w:id="125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8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4"/>
    <w:bookmarkEnd w:id="1255"/>
    <w:bookmarkEnd w:id="1256"/>
    <w:bookmarkEnd w:id="125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8" w:name="_Toc125426243"/>
      <w:bookmarkStart w:id="1259" w:name="_Toc396984070"/>
      <w:bookmarkStart w:id="126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1" w:name="_Toc439170691"/>
      <w:bookmarkStart w:id="1262" w:name="_Toc439172793"/>
      <w:bookmarkStart w:id="1263" w:name="_Toc439173237"/>
      <w:bookmarkStart w:id="1264" w:name="_Toc439238233"/>
      <w:bookmarkStart w:id="1265" w:name="_Toc439252780"/>
      <w:bookmarkStart w:id="1266" w:name="_Toc439323754"/>
      <w:bookmarkStart w:id="1267" w:name="_Toc440361391"/>
      <w:bookmarkStart w:id="1268" w:name="_Toc440376146"/>
      <w:bookmarkStart w:id="1269" w:name="_Toc440376273"/>
      <w:bookmarkStart w:id="1270" w:name="_Toc440382531"/>
      <w:bookmarkStart w:id="1271" w:name="_Toc440447201"/>
      <w:bookmarkStart w:id="1272" w:name="_Toc440632362"/>
      <w:bookmarkStart w:id="1273" w:name="_Toc440875134"/>
      <w:bookmarkStart w:id="1274" w:name="_Toc441131121"/>
      <w:bookmarkStart w:id="1275" w:name="_Toc465774644"/>
      <w:bookmarkStart w:id="1276" w:name="_Toc465848873"/>
      <w:bookmarkStart w:id="1277" w:name="_Toc471894950"/>
      <w:bookmarkStart w:id="1278" w:name="_Toc498590375"/>
      <w:r w:rsidRPr="00AE1D21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0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1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6627"/>
      <w:bookmarkStart w:id="1286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D904EF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61393"/>
      <w:bookmarkStart w:id="1302" w:name="_Toc440376275"/>
      <w:bookmarkStart w:id="1303" w:name="_Toc440382533"/>
      <w:bookmarkStart w:id="1304" w:name="_Toc440447203"/>
      <w:bookmarkStart w:id="1305" w:name="_Toc440632364"/>
      <w:bookmarkStart w:id="1306" w:name="_Toc440875136"/>
      <w:bookmarkStart w:id="1307" w:name="_Toc441131123"/>
      <w:bookmarkStart w:id="1308" w:name="_Toc465774646"/>
      <w:bookmarkStart w:id="1309" w:name="_Toc465848875"/>
      <w:bookmarkStart w:id="1310" w:name="_Toc468875378"/>
      <w:bookmarkStart w:id="1311" w:name="_Toc469488430"/>
      <w:bookmarkStart w:id="1312" w:name="_Toc471894952"/>
      <w:bookmarkStart w:id="1313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61394"/>
      <w:bookmarkStart w:id="1329" w:name="_Toc440376276"/>
      <w:bookmarkStart w:id="1330" w:name="_Toc440382534"/>
      <w:bookmarkStart w:id="1331" w:name="_Toc440447204"/>
      <w:bookmarkStart w:id="1332" w:name="_Toc440632365"/>
      <w:bookmarkStart w:id="1333" w:name="_Toc440875137"/>
      <w:bookmarkStart w:id="1334" w:name="_Toc441131124"/>
      <w:bookmarkStart w:id="1335" w:name="_Toc465774647"/>
      <w:bookmarkStart w:id="1336" w:name="_Toc465848876"/>
      <w:bookmarkStart w:id="1337" w:name="_Toc468875379"/>
      <w:bookmarkStart w:id="1338" w:name="_Toc469488431"/>
      <w:bookmarkStart w:id="1339" w:name="_Toc471894953"/>
      <w:bookmarkStart w:id="1340" w:name="_Toc498590378"/>
      <w:r w:rsidRPr="00D904EF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1" w:name="_Ref55336389"/>
      <w:bookmarkStart w:id="1342" w:name="_Toc57314677"/>
      <w:bookmarkStart w:id="1343" w:name="_Toc69728991"/>
      <w:bookmarkStart w:id="1344" w:name="_Toc98253945"/>
      <w:bookmarkStart w:id="1345" w:name="_Toc165173871"/>
      <w:bookmarkStart w:id="1346" w:name="_Toc423423675"/>
      <w:bookmarkStart w:id="1347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1"/>
      <w:bookmarkEnd w:id="1342"/>
      <w:bookmarkEnd w:id="1343"/>
      <w:bookmarkEnd w:id="1344"/>
      <w:bookmarkEnd w:id="1345"/>
      <w:bookmarkEnd w:id="1346"/>
      <w:bookmarkEnd w:id="1347"/>
    </w:p>
    <w:p w:rsidR="004F4D80" w:rsidRPr="00D904EF" w:rsidRDefault="004F4D80" w:rsidP="004F4D80">
      <w:pPr>
        <w:pStyle w:val="3"/>
        <w:rPr>
          <w:szCs w:val="24"/>
        </w:rPr>
      </w:pPr>
      <w:bookmarkStart w:id="1348" w:name="_Toc98253946"/>
      <w:bookmarkStart w:id="1349" w:name="_Toc157248198"/>
      <w:bookmarkStart w:id="1350" w:name="_Toc157496567"/>
      <w:bookmarkStart w:id="1351" w:name="_Toc158206106"/>
      <w:bookmarkStart w:id="1352" w:name="_Toc164057791"/>
      <w:bookmarkStart w:id="1353" w:name="_Toc164137141"/>
      <w:bookmarkStart w:id="1354" w:name="_Toc164161301"/>
      <w:bookmarkStart w:id="1355" w:name="_Toc165173872"/>
      <w:bookmarkStart w:id="1356" w:name="_Toc439170696"/>
      <w:bookmarkStart w:id="1357" w:name="_Toc439172798"/>
      <w:bookmarkStart w:id="1358" w:name="_Toc439173242"/>
      <w:bookmarkStart w:id="1359" w:name="_Toc439238238"/>
      <w:bookmarkStart w:id="1360" w:name="_Toc439252785"/>
      <w:bookmarkStart w:id="1361" w:name="_Toc439323759"/>
      <w:bookmarkStart w:id="1362" w:name="_Toc440361396"/>
      <w:bookmarkStart w:id="1363" w:name="_Toc440376278"/>
      <w:bookmarkStart w:id="1364" w:name="_Toc440382536"/>
      <w:bookmarkStart w:id="1365" w:name="_Toc440447206"/>
      <w:bookmarkStart w:id="1366" w:name="_Toc440632367"/>
      <w:bookmarkStart w:id="1367" w:name="_Toc440875139"/>
      <w:bookmarkStart w:id="1368" w:name="_Toc441131126"/>
      <w:bookmarkStart w:id="1369" w:name="_Toc465774649"/>
      <w:bookmarkStart w:id="1370" w:name="_Toc465848878"/>
      <w:bookmarkStart w:id="1371" w:name="_Toc468875381"/>
      <w:bookmarkStart w:id="1372" w:name="_Toc469488433"/>
      <w:bookmarkStart w:id="1373" w:name="_Toc471894955"/>
      <w:bookmarkStart w:id="1374" w:name="_Toc498590380"/>
      <w:r w:rsidRPr="00D904EF">
        <w:rPr>
          <w:szCs w:val="24"/>
        </w:rPr>
        <w:t>Форма Справки о материально-технических ресурсах</w:t>
      </w:r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5" w:name="_Toc98253947"/>
      <w:bookmarkStart w:id="1376" w:name="_Toc157248199"/>
      <w:bookmarkStart w:id="1377" w:name="_Toc157496568"/>
      <w:bookmarkStart w:id="1378" w:name="_Toc158206107"/>
      <w:bookmarkStart w:id="1379" w:name="_Toc164057792"/>
      <w:bookmarkStart w:id="1380" w:name="_Toc164137142"/>
      <w:bookmarkStart w:id="1381" w:name="_Toc164161302"/>
      <w:bookmarkStart w:id="1382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3" w:name="_Toc439170697"/>
      <w:bookmarkStart w:id="1384" w:name="_Toc439172799"/>
      <w:bookmarkStart w:id="1385" w:name="_Toc439173243"/>
      <w:bookmarkStart w:id="1386" w:name="_Toc439238239"/>
      <w:bookmarkStart w:id="1387" w:name="_Toc439252786"/>
      <w:bookmarkStart w:id="1388" w:name="_Toc439323760"/>
      <w:bookmarkStart w:id="1389" w:name="_Toc440361397"/>
      <w:bookmarkStart w:id="1390" w:name="_Toc440376279"/>
      <w:bookmarkStart w:id="1391" w:name="_Toc440382537"/>
      <w:bookmarkStart w:id="1392" w:name="_Toc440447207"/>
      <w:bookmarkStart w:id="1393" w:name="_Toc440632368"/>
      <w:bookmarkStart w:id="1394" w:name="_Toc440875140"/>
      <w:bookmarkStart w:id="1395" w:name="_Toc441131127"/>
      <w:bookmarkStart w:id="1396" w:name="_Toc465774650"/>
      <w:bookmarkStart w:id="1397" w:name="_Toc465848879"/>
      <w:bookmarkStart w:id="1398" w:name="_Toc468875382"/>
      <w:bookmarkStart w:id="1399" w:name="_Toc469488434"/>
      <w:bookmarkStart w:id="1400" w:name="_Toc471894956"/>
      <w:bookmarkStart w:id="1401" w:name="_Toc498590381"/>
      <w:r w:rsidRPr="00D904EF">
        <w:rPr>
          <w:szCs w:val="24"/>
        </w:rPr>
        <w:lastRenderedPageBreak/>
        <w:t>Инструкции по заполнению</w:t>
      </w:r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2" w:name="_Ref55336398"/>
      <w:bookmarkStart w:id="1403" w:name="_Toc57314678"/>
      <w:bookmarkStart w:id="1404" w:name="_Toc69728992"/>
      <w:bookmarkStart w:id="1405" w:name="_Toc98253948"/>
      <w:bookmarkStart w:id="1406" w:name="_Toc165173874"/>
      <w:bookmarkStart w:id="1407" w:name="_Toc423423676"/>
      <w:bookmarkStart w:id="1408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2"/>
      <w:bookmarkEnd w:id="1403"/>
      <w:bookmarkEnd w:id="1404"/>
      <w:bookmarkEnd w:id="1405"/>
      <w:bookmarkEnd w:id="1406"/>
      <w:bookmarkEnd w:id="1407"/>
      <w:bookmarkEnd w:id="1408"/>
    </w:p>
    <w:p w:rsidR="004F4D80" w:rsidRPr="00D904EF" w:rsidRDefault="004F4D80" w:rsidP="004F4D80">
      <w:pPr>
        <w:pStyle w:val="3"/>
        <w:rPr>
          <w:szCs w:val="24"/>
        </w:rPr>
      </w:pPr>
      <w:bookmarkStart w:id="1409" w:name="_Toc98253949"/>
      <w:bookmarkStart w:id="1410" w:name="_Toc157248201"/>
      <w:bookmarkStart w:id="1411" w:name="_Toc157496570"/>
      <w:bookmarkStart w:id="1412" w:name="_Toc158206109"/>
      <w:bookmarkStart w:id="1413" w:name="_Toc164057794"/>
      <w:bookmarkStart w:id="1414" w:name="_Toc164137144"/>
      <w:bookmarkStart w:id="1415" w:name="_Toc164161304"/>
      <w:bookmarkStart w:id="1416" w:name="_Toc165173875"/>
      <w:bookmarkStart w:id="1417" w:name="_Toc439170699"/>
      <w:bookmarkStart w:id="1418" w:name="_Toc439172801"/>
      <w:bookmarkStart w:id="1419" w:name="_Toc439173245"/>
      <w:bookmarkStart w:id="1420" w:name="_Toc439238241"/>
      <w:bookmarkStart w:id="1421" w:name="_Toc439252788"/>
      <w:bookmarkStart w:id="1422" w:name="_Toc439323762"/>
      <w:bookmarkStart w:id="1423" w:name="_Toc440361399"/>
      <w:bookmarkStart w:id="1424" w:name="_Toc440376281"/>
      <w:bookmarkStart w:id="1425" w:name="_Toc440382539"/>
      <w:bookmarkStart w:id="1426" w:name="_Toc440447209"/>
      <w:bookmarkStart w:id="1427" w:name="_Toc440632370"/>
      <w:bookmarkStart w:id="1428" w:name="_Toc440875142"/>
      <w:bookmarkStart w:id="1429" w:name="_Toc441131129"/>
      <w:bookmarkStart w:id="1430" w:name="_Toc465774652"/>
      <w:bookmarkStart w:id="1431" w:name="_Toc465848881"/>
      <w:bookmarkStart w:id="1432" w:name="_Toc468875384"/>
      <w:bookmarkStart w:id="1433" w:name="_Toc469488436"/>
      <w:bookmarkStart w:id="1434" w:name="_Toc471894958"/>
      <w:bookmarkStart w:id="1435" w:name="_Toc498590383"/>
      <w:r w:rsidRPr="00D904EF">
        <w:rPr>
          <w:szCs w:val="24"/>
        </w:rPr>
        <w:t>Форма Справки о кадровых ресурсах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8253950"/>
      <w:bookmarkStart w:id="1437" w:name="_Toc157248202"/>
      <w:bookmarkStart w:id="1438" w:name="_Toc157496571"/>
      <w:bookmarkStart w:id="1439" w:name="_Toc158206110"/>
      <w:bookmarkStart w:id="1440" w:name="_Toc164057795"/>
      <w:bookmarkStart w:id="1441" w:name="_Toc164137145"/>
      <w:bookmarkStart w:id="1442" w:name="_Toc164161305"/>
      <w:bookmarkStart w:id="144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4" w:name="_Toc439170700"/>
      <w:bookmarkStart w:id="1445" w:name="_Toc439172802"/>
      <w:bookmarkStart w:id="1446" w:name="_Toc439173246"/>
      <w:bookmarkStart w:id="1447" w:name="_Toc439238242"/>
      <w:bookmarkStart w:id="1448" w:name="_Toc439252789"/>
      <w:bookmarkStart w:id="1449" w:name="_Toc439323763"/>
      <w:bookmarkStart w:id="1450" w:name="_Toc440361400"/>
      <w:bookmarkStart w:id="1451" w:name="_Toc440376282"/>
      <w:bookmarkStart w:id="1452" w:name="_Toc440382540"/>
      <w:bookmarkStart w:id="1453" w:name="_Toc440447210"/>
      <w:bookmarkStart w:id="1454" w:name="_Toc440632371"/>
      <w:bookmarkStart w:id="1455" w:name="_Toc440875143"/>
      <w:bookmarkStart w:id="1456" w:name="_Toc441131130"/>
      <w:bookmarkStart w:id="1457" w:name="_Toc465774653"/>
      <w:bookmarkStart w:id="1458" w:name="_Toc465848882"/>
      <w:bookmarkStart w:id="1459" w:name="_Toc468875385"/>
      <w:bookmarkStart w:id="1460" w:name="_Toc469488437"/>
      <w:bookmarkStart w:id="1461" w:name="_Toc471894959"/>
      <w:bookmarkStart w:id="1462" w:name="_Toc498590384"/>
      <w:r w:rsidRPr="00D904EF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3" w:name="_Toc165173881"/>
      <w:bookmarkStart w:id="1464" w:name="_Ref194749267"/>
      <w:bookmarkStart w:id="1465" w:name="_Toc423423677"/>
      <w:bookmarkStart w:id="1466" w:name="_Ref440271993"/>
      <w:bookmarkStart w:id="1467" w:name="_Ref440274659"/>
      <w:bookmarkStart w:id="1468" w:name="_Toc498590385"/>
      <w:bookmarkStart w:id="1469" w:name="_Ref90381523"/>
      <w:bookmarkStart w:id="1470" w:name="_Toc90385124"/>
      <w:bookmarkStart w:id="1471" w:name="_Ref96861029"/>
      <w:bookmarkStart w:id="1472" w:name="_Toc97651410"/>
      <w:bookmarkStart w:id="1473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D904EF" w:rsidRDefault="004F4D80" w:rsidP="004F4D80">
      <w:pPr>
        <w:pStyle w:val="3"/>
        <w:rPr>
          <w:szCs w:val="24"/>
        </w:rPr>
      </w:pPr>
      <w:bookmarkStart w:id="1474" w:name="_Toc97651411"/>
      <w:bookmarkStart w:id="1475" w:name="_Toc98253956"/>
      <w:bookmarkStart w:id="1476" w:name="_Toc157248208"/>
      <w:bookmarkStart w:id="1477" w:name="_Toc157496577"/>
      <w:bookmarkStart w:id="1478" w:name="_Toc158206116"/>
      <w:bookmarkStart w:id="1479" w:name="_Toc164057801"/>
      <w:bookmarkStart w:id="1480" w:name="_Toc164137151"/>
      <w:bookmarkStart w:id="1481" w:name="_Toc164161311"/>
      <w:bookmarkStart w:id="1482" w:name="_Toc165173882"/>
      <w:bookmarkStart w:id="1483" w:name="_Toc439170702"/>
      <w:bookmarkStart w:id="1484" w:name="_Toc439172804"/>
      <w:bookmarkStart w:id="1485" w:name="_Toc439173248"/>
      <w:bookmarkStart w:id="1486" w:name="_Toc439238244"/>
      <w:bookmarkStart w:id="1487" w:name="_Toc439252791"/>
      <w:bookmarkStart w:id="1488" w:name="_Toc439323765"/>
      <w:bookmarkStart w:id="1489" w:name="_Toc440361402"/>
      <w:bookmarkStart w:id="1490" w:name="_Toc440376284"/>
      <w:bookmarkStart w:id="1491" w:name="_Toc440382542"/>
      <w:bookmarkStart w:id="1492" w:name="_Toc440447212"/>
      <w:bookmarkStart w:id="1493" w:name="_Toc440632373"/>
      <w:bookmarkStart w:id="1494" w:name="_Toc440875145"/>
      <w:bookmarkStart w:id="1495" w:name="_Toc441131132"/>
      <w:bookmarkStart w:id="1496" w:name="_Toc465774655"/>
      <w:bookmarkStart w:id="1497" w:name="_Toc465848884"/>
      <w:bookmarkStart w:id="1498" w:name="_Toc468875387"/>
      <w:bookmarkStart w:id="1499" w:name="_Toc469488439"/>
      <w:bookmarkStart w:id="1500" w:name="_Toc471894961"/>
      <w:bookmarkStart w:id="1501" w:name="_Toc4985903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2" w:name="_Toc97651412"/>
      <w:bookmarkStart w:id="1503" w:name="_Toc98253957"/>
      <w:bookmarkStart w:id="1504" w:name="_Toc157248209"/>
      <w:bookmarkStart w:id="1505" w:name="_Toc157496578"/>
      <w:bookmarkStart w:id="1506" w:name="_Toc158206117"/>
      <w:bookmarkStart w:id="1507" w:name="_Toc164057802"/>
      <w:bookmarkStart w:id="1508" w:name="_Toc164137152"/>
      <w:bookmarkStart w:id="1509" w:name="_Toc164161312"/>
      <w:bookmarkStart w:id="1510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1" w:name="_Toc439170703"/>
      <w:bookmarkStart w:id="1512" w:name="_Toc439172805"/>
      <w:bookmarkStart w:id="1513" w:name="_Toc439173249"/>
      <w:bookmarkStart w:id="1514" w:name="_Toc439238245"/>
      <w:bookmarkStart w:id="1515" w:name="_Toc439252792"/>
      <w:bookmarkStart w:id="1516" w:name="_Toc439323766"/>
      <w:bookmarkStart w:id="1517" w:name="_Toc440361403"/>
      <w:bookmarkStart w:id="1518" w:name="_Toc440376285"/>
      <w:bookmarkStart w:id="1519" w:name="_Toc440382543"/>
      <w:bookmarkStart w:id="1520" w:name="_Toc440447213"/>
      <w:bookmarkStart w:id="1521" w:name="_Toc440632374"/>
      <w:bookmarkStart w:id="1522" w:name="_Toc440875146"/>
      <w:bookmarkStart w:id="1523" w:name="_Toc441131133"/>
      <w:bookmarkStart w:id="1524" w:name="_Toc465774656"/>
      <w:bookmarkStart w:id="1525" w:name="_Toc465848885"/>
      <w:bookmarkStart w:id="1526" w:name="_Toc468875388"/>
      <w:bookmarkStart w:id="1527" w:name="_Toc469488440"/>
      <w:bookmarkStart w:id="1528" w:name="_Toc471894962"/>
      <w:bookmarkStart w:id="1529" w:name="_Toc498590387"/>
      <w:r w:rsidRPr="00D904EF">
        <w:rPr>
          <w:szCs w:val="24"/>
        </w:rPr>
        <w:lastRenderedPageBreak/>
        <w:t>Инструкции по заполнению</w:t>
      </w:r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9"/>
    <w:bookmarkEnd w:id="1470"/>
    <w:bookmarkEnd w:id="1471"/>
    <w:bookmarkEnd w:id="1472"/>
    <w:bookmarkEnd w:id="1473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30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1" w:name="_Toc423423680"/>
      <w:bookmarkStart w:id="1532" w:name="_Ref440272035"/>
      <w:bookmarkStart w:id="1533" w:name="_Ref440274733"/>
      <w:bookmarkStart w:id="1534" w:name="_Ref444181467"/>
      <w:bookmarkStart w:id="1535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30"/>
      <w:bookmarkEnd w:id="1531"/>
      <w:bookmarkEnd w:id="1532"/>
      <w:bookmarkEnd w:id="1533"/>
      <w:bookmarkEnd w:id="1534"/>
      <w:bookmarkEnd w:id="1535"/>
    </w:p>
    <w:p w:rsidR="004F4D80" w:rsidRPr="004D25B8" w:rsidRDefault="004D25B8" w:rsidP="004D25B8">
      <w:pPr>
        <w:pStyle w:val="3"/>
        <w:rPr>
          <w:szCs w:val="24"/>
        </w:rPr>
      </w:pPr>
      <w:bookmarkStart w:id="1536" w:name="_Toc343690584"/>
      <w:bookmarkStart w:id="1537" w:name="_Toc372294428"/>
      <w:bookmarkStart w:id="1538" w:name="_Toc379288896"/>
      <w:bookmarkStart w:id="1539" w:name="_Toc384734780"/>
      <w:bookmarkStart w:id="1540" w:name="_Toc396984078"/>
      <w:bookmarkStart w:id="1541" w:name="_Toc423423681"/>
      <w:bookmarkStart w:id="1542" w:name="_Toc439170710"/>
      <w:bookmarkStart w:id="1543" w:name="_Toc439172812"/>
      <w:bookmarkStart w:id="1544" w:name="_Toc439173253"/>
      <w:bookmarkStart w:id="1545" w:name="_Toc439238249"/>
      <w:bookmarkStart w:id="1546" w:name="_Toc439252796"/>
      <w:bookmarkStart w:id="1547" w:name="_Toc439323770"/>
      <w:bookmarkStart w:id="1548" w:name="_Toc440361405"/>
      <w:bookmarkStart w:id="1549" w:name="_Toc440376287"/>
      <w:bookmarkStart w:id="1550" w:name="_Toc440382545"/>
      <w:bookmarkStart w:id="1551" w:name="_Toc440447215"/>
      <w:bookmarkStart w:id="1552" w:name="_Toc440632376"/>
      <w:bookmarkStart w:id="1553" w:name="_Toc440875148"/>
      <w:bookmarkStart w:id="1554" w:name="_Toc441131135"/>
      <w:bookmarkStart w:id="1555" w:name="_Toc441572140"/>
      <w:bookmarkStart w:id="1556" w:name="_Toc441575232"/>
      <w:bookmarkStart w:id="1557" w:name="_Toc442195898"/>
      <w:bookmarkStart w:id="1558" w:name="_Toc442251940"/>
      <w:bookmarkStart w:id="1559" w:name="_Toc442258889"/>
      <w:bookmarkStart w:id="1560" w:name="_Toc442259129"/>
      <w:bookmarkStart w:id="1561" w:name="_Toc447292892"/>
      <w:bookmarkStart w:id="1562" w:name="_Toc461808964"/>
      <w:bookmarkStart w:id="1563" w:name="_Toc463514796"/>
      <w:bookmarkStart w:id="1564" w:name="_Toc466967523"/>
      <w:bookmarkStart w:id="1565" w:name="_Toc467574715"/>
      <w:bookmarkStart w:id="1566" w:name="_Toc468441758"/>
      <w:bookmarkStart w:id="1567" w:name="_Toc469480233"/>
      <w:bookmarkStart w:id="1568" w:name="_Toc472409262"/>
      <w:bookmarkStart w:id="1569" w:name="_Toc498417409"/>
      <w:bookmarkStart w:id="1570" w:name="_Toc498590389"/>
      <w:r w:rsidRPr="004D25B8">
        <w:rPr>
          <w:szCs w:val="24"/>
        </w:rPr>
        <w:t xml:space="preserve">Форма 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9"/>
      <w:bookmarkEnd w:id="1570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2627E6" w:rsidRPr="008434B4" w:rsidTr="00CB78D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2627E6" w:rsidRPr="008434B4" w:rsidTr="00CB78D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CB78D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2627E6" w:rsidRPr="008434B4" w:rsidTr="00CB78D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CB78D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CB78D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CB78D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CB78D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CB78D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CB78D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CB78D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CB78D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CB78D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CB78D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CB78D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CB78D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CB78D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CB78D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CB78D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1" w:name="_Toc343690585"/>
      <w:bookmarkStart w:id="1572" w:name="_Toc372294429"/>
      <w:bookmarkStart w:id="1573" w:name="_Toc379288897"/>
      <w:bookmarkStart w:id="1574" w:name="_Toc384734781"/>
      <w:bookmarkStart w:id="1575" w:name="_Toc396984079"/>
      <w:bookmarkStart w:id="1576" w:name="_Toc423423682"/>
      <w:bookmarkStart w:id="1577" w:name="_Toc439170711"/>
      <w:bookmarkStart w:id="1578" w:name="_Toc439172813"/>
      <w:bookmarkStart w:id="1579" w:name="_Toc439173254"/>
      <w:bookmarkStart w:id="1580" w:name="_Toc439238250"/>
      <w:bookmarkStart w:id="1581" w:name="_Toc439252797"/>
      <w:bookmarkStart w:id="1582" w:name="_Toc439323771"/>
      <w:bookmarkStart w:id="1583" w:name="_Toc440361406"/>
      <w:bookmarkStart w:id="1584" w:name="_Toc440376288"/>
      <w:bookmarkStart w:id="1585" w:name="_Toc440382546"/>
      <w:bookmarkStart w:id="1586" w:name="_Toc440447216"/>
      <w:bookmarkStart w:id="1587" w:name="_Toc440632377"/>
      <w:bookmarkStart w:id="1588" w:name="_Toc440875149"/>
      <w:bookmarkStart w:id="1589" w:name="_Toc441131136"/>
      <w:bookmarkStart w:id="1590" w:name="_Toc465774659"/>
      <w:bookmarkStart w:id="1591" w:name="_Toc465848888"/>
      <w:bookmarkStart w:id="1592" w:name="_Toc468875391"/>
      <w:bookmarkStart w:id="1593" w:name="_Toc469488443"/>
      <w:bookmarkStart w:id="1594" w:name="_Toc471894965"/>
      <w:bookmarkStart w:id="1595" w:name="_Toc498590390"/>
      <w:r w:rsidRPr="00D27071">
        <w:rPr>
          <w:szCs w:val="24"/>
        </w:rPr>
        <w:lastRenderedPageBreak/>
        <w:t>Инструкции по заполнению</w:t>
      </w:r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6" w:name="_Toc329588495"/>
      <w:bookmarkStart w:id="1597" w:name="_Toc423423683"/>
      <w:bookmarkStart w:id="1598" w:name="_Ref440272051"/>
      <w:bookmarkStart w:id="1599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2B3764">
        <w:rPr>
          <w:sz w:val="24"/>
          <w:szCs w:val="24"/>
        </w:rPr>
        <w:t>6</w:t>
      </w:r>
      <w:r w:rsidRPr="004D25B8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2627E6" w:rsidRPr="002627E6" w:rsidRDefault="004D25B8" w:rsidP="002627E6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2627E6" w:rsidRPr="008434B4" w:rsidTr="00CB78D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2627E6" w:rsidRPr="008434B4" w:rsidRDefault="002627E6" w:rsidP="00CB78D9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8434B4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2627E6" w:rsidRPr="008434B4" w:rsidRDefault="002627E6" w:rsidP="00CB78D9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2627E6" w:rsidRPr="008434B4" w:rsidTr="00CB78D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CB78D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CB78D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2627E6" w:rsidRPr="008434B4" w:rsidTr="00CB78D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CB78D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CB78D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CB78D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CB78D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8434B4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CB78D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CB78D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CB78D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CB78D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CB78D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CB78D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CB78D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CB78D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2627E6" w:rsidRPr="008434B4" w:rsidTr="00CB78D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627E6" w:rsidRPr="008434B4" w:rsidRDefault="002627E6" w:rsidP="00CB78D9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CB78D9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00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6"/>
      <w:bookmarkEnd w:id="1597"/>
      <w:bookmarkEnd w:id="1598"/>
      <w:bookmarkEnd w:id="1599"/>
      <w:bookmarkEnd w:id="1600"/>
    </w:p>
    <w:p w:rsidR="004F4D80" w:rsidRPr="00AE1D21" w:rsidRDefault="004F4D80" w:rsidP="004F4D80">
      <w:pPr>
        <w:pStyle w:val="3"/>
        <w:rPr>
          <w:szCs w:val="24"/>
        </w:rPr>
      </w:pPr>
      <w:bookmarkStart w:id="1601" w:name="_Toc343690587"/>
      <w:bookmarkStart w:id="1602" w:name="_Toc372294431"/>
      <w:bookmarkStart w:id="1603" w:name="_Toc379288899"/>
      <w:bookmarkStart w:id="1604" w:name="_Toc384734783"/>
      <w:bookmarkStart w:id="1605" w:name="_Toc396984081"/>
      <w:bookmarkStart w:id="1606" w:name="_Toc423423684"/>
      <w:bookmarkStart w:id="1607" w:name="_Toc439170713"/>
      <w:bookmarkStart w:id="1608" w:name="_Toc439172815"/>
      <w:bookmarkStart w:id="1609" w:name="_Toc439173256"/>
      <w:bookmarkStart w:id="1610" w:name="_Toc439238252"/>
      <w:bookmarkStart w:id="1611" w:name="_Toc439252799"/>
      <w:bookmarkStart w:id="1612" w:name="_Toc439323773"/>
      <w:bookmarkStart w:id="1613" w:name="_Toc440361408"/>
      <w:bookmarkStart w:id="1614" w:name="_Toc440376290"/>
      <w:bookmarkStart w:id="1615" w:name="_Toc440382548"/>
      <w:bookmarkStart w:id="1616" w:name="_Toc440447218"/>
      <w:bookmarkStart w:id="1617" w:name="_Toc440632379"/>
      <w:bookmarkStart w:id="1618" w:name="_Toc440875151"/>
      <w:bookmarkStart w:id="1619" w:name="_Toc441131138"/>
      <w:bookmarkStart w:id="1620" w:name="_Toc465774661"/>
      <w:bookmarkStart w:id="1621" w:name="_Toc465848890"/>
      <w:bookmarkStart w:id="1622" w:name="_Toc468875393"/>
      <w:bookmarkStart w:id="1623" w:name="_Toc469488445"/>
      <w:bookmarkStart w:id="1624" w:name="_Toc471894967"/>
      <w:bookmarkStart w:id="1625" w:name="_Toc498590392"/>
      <w:r w:rsidRPr="008C4223">
        <w:rPr>
          <w:szCs w:val="24"/>
        </w:rPr>
        <w:t xml:space="preserve">Форма 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r w:rsidR="000D70B6" w:rsidRPr="00AE1D21">
        <w:rPr>
          <w:szCs w:val="24"/>
        </w:rPr>
        <w:t>Согласия на обработку персональных данных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D266B0" w:rsidRPr="00D266B0" w:rsidRDefault="00D266B0" w:rsidP="00D266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D266B0">
        <w:rPr>
          <w:b/>
          <w:sz w:val="24"/>
          <w:szCs w:val="24"/>
        </w:rPr>
        <w:t>Согласие на обработку персональных данных*</w:t>
      </w:r>
    </w:p>
    <w:p w:rsidR="00D266B0" w:rsidRPr="00D266B0" w:rsidRDefault="00D266B0" w:rsidP="00D266B0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D266B0">
        <w:rPr>
          <w:b/>
          <w:snapToGrid w:val="0"/>
          <w:sz w:val="24"/>
          <w:szCs w:val="24"/>
        </w:rPr>
        <w:t xml:space="preserve">от «_____» ____________ 201____ г. </w:t>
      </w:r>
    </w:p>
    <w:p w:rsidR="00D266B0" w:rsidRPr="00D266B0" w:rsidRDefault="00D266B0" w:rsidP="00D266B0">
      <w:pPr>
        <w:jc w:val="center"/>
        <w:rPr>
          <w:sz w:val="24"/>
          <w:szCs w:val="24"/>
        </w:rPr>
      </w:pPr>
    </w:p>
    <w:p w:rsidR="00D266B0" w:rsidRPr="00D266B0" w:rsidRDefault="00D266B0" w:rsidP="00D266B0">
      <w:pPr>
        <w:jc w:val="center"/>
        <w:rPr>
          <w:sz w:val="24"/>
          <w:szCs w:val="24"/>
        </w:rPr>
      </w:pPr>
    </w:p>
    <w:p w:rsidR="00D266B0" w:rsidRPr="00D266B0" w:rsidRDefault="00D266B0" w:rsidP="00D266B0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D266B0">
        <w:rPr>
          <w:snapToGrid w:val="0"/>
          <w:sz w:val="24"/>
          <w:szCs w:val="24"/>
        </w:rPr>
        <w:t>Настоящим, ________________________________________________________,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</w:t>
      </w:r>
      <w:r w:rsidRPr="00D266B0">
        <w:rPr>
          <w:sz w:val="24"/>
          <w:szCs w:val="24"/>
        </w:rPr>
        <w:t xml:space="preserve"> </w:t>
      </w:r>
      <w:r w:rsidRPr="00D266B0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D266B0" w:rsidRPr="00D266B0" w:rsidRDefault="00D266B0" w:rsidP="00D266B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D266B0" w:rsidRPr="00D266B0" w:rsidRDefault="00D266B0" w:rsidP="00D266B0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D266B0">
        <w:rPr>
          <w:sz w:val="24"/>
          <w:szCs w:val="24"/>
        </w:rPr>
        <w:t>Адрес регистрации: 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D266B0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D266B0" w:rsidRPr="00D266B0" w:rsidRDefault="00D266B0" w:rsidP="00D266B0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 серия и номер свидетельства)</w:t>
      </w:r>
    </w:p>
    <w:p w:rsidR="00D266B0" w:rsidRPr="00D266B0" w:rsidRDefault="00D266B0" w:rsidP="00D266B0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ИНН__________________________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КПП__________________________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ОГРН_________________________</w:t>
      </w:r>
      <w:r w:rsidRPr="00D266B0">
        <w:rPr>
          <w:sz w:val="24"/>
          <w:szCs w:val="24"/>
        </w:rPr>
        <w:t>,</w:t>
      </w:r>
    </w:p>
    <w:p w:rsidR="00D266B0" w:rsidRPr="00D266B0" w:rsidRDefault="00D266B0" w:rsidP="00D266B0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D266B0">
        <w:rPr>
          <w:sz w:val="24"/>
          <w:szCs w:val="24"/>
        </w:rPr>
        <w:t>в лице уполномоченного представителя субъекта персональных данных</w:t>
      </w:r>
      <w:r w:rsidRPr="00D266B0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 Ф.И.О.,</w:t>
      </w:r>
      <w:r w:rsidRPr="00D266B0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D266B0" w:rsidRPr="00D266B0" w:rsidRDefault="00D266B0" w:rsidP="00D266B0">
      <w:pPr>
        <w:ind w:firstLine="0"/>
        <w:rPr>
          <w:sz w:val="24"/>
          <w:szCs w:val="24"/>
        </w:rPr>
      </w:pPr>
      <w:r w:rsidRPr="00D266B0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D266B0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D266B0" w:rsidRPr="00D266B0" w:rsidRDefault="00D266B0" w:rsidP="00D266B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действующего на основании _____________________________</w:t>
      </w:r>
      <w:r w:rsidRPr="00D266B0">
        <w:rPr>
          <w:i/>
          <w:sz w:val="24"/>
          <w:szCs w:val="24"/>
        </w:rPr>
        <w:t>,</w:t>
      </w:r>
      <w:r w:rsidRPr="00D266B0">
        <w:rPr>
          <w:b/>
          <w:i/>
          <w:sz w:val="24"/>
          <w:szCs w:val="24"/>
        </w:rPr>
        <w:t xml:space="preserve"> </w:t>
      </w:r>
      <w:r w:rsidRPr="00D266B0">
        <w:rPr>
          <w:sz w:val="24"/>
          <w:szCs w:val="24"/>
        </w:rPr>
        <w:t xml:space="preserve">дает свое согласие </w:t>
      </w:r>
      <w:r w:rsidRPr="00D266B0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D266B0">
        <w:rPr>
          <w:snapToGrid w:val="0"/>
          <w:sz w:val="24"/>
          <w:szCs w:val="24"/>
        </w:rPr>
        <w:t xml:space="preserve">, зарегистрированному по адресу: </w:t>
      </w:r>
      <w:r w:rsidRPr="00D266B0">
        <w:rPr>
          <w:iCs/>
          <w:sz w:val="24"/>
          <w:szCs w:val="24"/>
        </w:rPr>
        <w:t xml:space="preserve">РФ, 127018, г. Москва, ул. 2-я Ямская, 4 </w:t>
      </w:r>
      <w:r w:rsidRPr="00D266B0">
        <w:rPr>
          <w:sz w:val="24"/>
          <w:szCs w:val="24"/>
        </w:rPr>
        <w:t>и</w:t>
      </w:r>
      <w:r w:rsidRPr="00D266B0">
        <w:rPr>
          <w:i/>
          <w:sz w:val="24"/>
          <w:szCs w:val="24"/>
        </w:rPr>
        <w:t xml:space="preserve"> </w:t>
      </w:r>
      <w:r w:rsidRPr="00D266B0">
        <w:rPr>
          <w:b/>
          <w:sz w:val="24"/>
          <w:szCs w:val="24"/>
        </w:rPr>
        <w:t>Публичному акционерному обществу «Российские сети»</w:t>
      </w:r>
      <w:r w:rsidRPr="00D266B0">
        <w:rPr>
          <w:sz w:val="24"/>
          <w:szCs w:val="24"/>
        </w:rPr>
        <w:t xml:space="preserve">, </w:t>
      </w:r>
      <w:r w:rsidRPr="00D266B0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D266B0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D266B0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D266B0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</w:t>
      </w:r>
      <w:r w:rsidRPr="00D266B0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D266B0" w:rsidRPr="00D266B0" w:rsidRDefault="00D266B0" w:rsidP="00D266B0">
      <w:pPr>
        <w:spacing w:line="240" w:lineRule="auto"/>
        <w:ind w:firstLine="709"/>
        <w:rPr>
          <w:snapToGrid w:val="0"/>
          <w:sz w:val="24"/>
          <w:szCs w:val="24"/>
        </w:rPr>
      </w:pPr>
      <w:r w:rsidRPr="00D266B0">
        <w:rPr>
          <w:snapToGrid w:val="0"/>
          <w:sz w:val="24"/>
          <w:szCs w:val="24"/>
        </w:rPr>
        <w:t xml:space="preserve">Цель обработки персональных данных: </w:t>
      </w:r>
      <w:r w:rsidRPr="00D266B0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D266B0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266B0" w:rsidRPr="005E2E95" w:rsidRDefault="00D266B0" w:rsidP="00D266B0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D266B0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D266B0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6" w:name="_Toc439252801"/>
      <w:bookmarkStart w:id="1627" w:name="_Toc439323774"/>
      <w:bookmarkStart w:id="1628" w:name="_Toc440361409"/>
      <w:bookmarkStart w:id="1629" w:name="_Toc440376291"/>
      <w:bookmarkStart w:id="1630" w:name="_Toc440382549"/>
      <w:bookmarkStart w:id="1631" w:name="_Toc440447219"/>
      <w:bookmarkStart w:id="1632" w:name="_Toc440632380"/>
      <w:bookmarkStart w:id="1633" w:name="_Toc440875152"/>
      <w:bookmarkStart w:id="1634" w:name="_Toc441131139"/>
      <w:bookmarkStart w:id="1635" w:name="_Toc465774662"/>
      <w:bookmarkStart w:id="1636" w:name="_Toc465848891"/>
      <w:bookmarkStart w:id="1637" w:name="_Toc468875394"/>
      <w:bookmarkStart w:id="1638" w:name="_Toc469488446"/>
      <w:bookmarkStart w:id="1639" w:name="_Toc471894968"/>
      <w:bookmarkStart w:id="1640" w:name="_Toc498590393"/>
      <w:r w:rsidRPr="00AE1D21">
        <w:rPr>
          <w:szCs w:val="24"/>
        </w:rPr>
        <w:lastRenderedPageBreak/>
        <w:t>Инструкции по заполнению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</w:p>
    <w:p w:rsidR="00D266B0" w:rsidRPr="00D266B0" w:rsidRDefault="00D266B0" w:rsidP="00D266B0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D266B0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D266B0" w:rsidRPr="00D266B0" w:rsidRDefault="00D266B0" w:rsidP="00D266B0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D266B0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D266B0">
        <w:rPr>
          <w:b w:val="0"/>
          <w:szCs w:val="24"/>
        </w:rPr>
        <w:t xml:space="preserve">регистрации, место работы и занимаемая должность </w:t>
      </w:r>
      <w:r w:rsidRPr="00D266B0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D266B0" w:rsidRPr="00D266B0" w:rsidRDefault="00D266B0" w:rsidP="00D266B0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D266B0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D266B0">
        <w:rPr>
          <w:b w:val="0"/>
          <w:szCs w:val="24"/>
        </w:rPr>
        <w:t>– представитель субъектов персональных данных</w:t>
      </w:r>
      <w:r w:rsidRPr="00D266B0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D266B0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D266B0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1" w:name="_Ref440272256"/>
      <w:bookmarkStart w:id="1642" w:name="_Ref440272678"/>
      <w:bookmarkStart w:id="1643" w:name="_Ref440274944"/>
      <w:bookmarkStart w:id="1644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41"/>
      <w:bookmarkEnd w:id="1642"/>
      <w:bookmarkEnd w:id="1643"/>
      <w:bookmarkEnd w:id="1644"/>
    </w:p>
    <w:p w:rsidR="007A6A39" w:rsidRPr="007A6A39" w:rsidRDefault="007A6A39" w:rsidP="007A6A39">
      <w:pPr>
        <w:pStyle w:val="3"/>
        <w:rPr>
          <w:szCs w:val="24"/>
        </w:rPr>
      </w:pPr>
      <w:bookmarkStart w:id="1645" w:name="_Toc439170715"/>
      <w:bookmarkStart w:id="1646" w:name="_Toc439172817"/>
      <w:bookmarkStart w:id="1647" w:name="_Toc439173259"/>
      <w:bookmarkStart w:id="1648" w:name="_Toc439238255"/>
      <w:bookmarkStart w:id="1649" w:name="_Toc439252803"/>
      <w:bookmarkStart w:id="1650" w:name="_Toc439323776"/>
      <w:bookmarkStart w:id="1651" w:name="_Toc440361411"/>
      <w:bookmarkStart w:id="1652" w:name="_Toc440376293"/>
      <w:bookmarkStart w:id="1653" w:name="_Toc440382551"/>
      <w:bookmarkStart w:id="1654" w:name="_Toc440447221"/>
      <w:bookmarkStart w:id="1655" w:name="_Toc440632382"/>
      <w:bookmarkStart w:id="1656" w:name="_Toc440875154"/>
      <w:bookmarkStart w:id="1657" w:name="_Toc441131141"/>
      <w:bookmarkStart w:id="1658" w:name="_Toc465774666"/>
      <w:bookmarkStart w:id="1659" w:name="_Toc465848895"/>
      <w:bookmarkStart w:id="1660" w:name="_Toc468875398"/>
      <w:bookmarkStart w:id="1661" w:name="_Toc469488450"/>
      <w:bookmarkStart w:id="1662" w:name="_Toc471894972"/>
      <w:bookmarkStart w:id="1663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3B72EA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391E20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91E20">
        <w:rPr>
          <w:sz w:val="24"/>
          <w:szCs w:val="24"/>
        </w:rPr>
        <w:t xml:space="preserve">вне зависимости от формы и места проведения обязуется: </w:t>
      </w:r>
      <w:r w:rsidR="00391E20" w:rsidRPr="00391E20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391E20" w:rsidRPr="00391E20">
        <w:rPr>
          <w:iCs/>
          <w:sz w:val="24"/>
          <w:szCs w:val="24"/>
          <w:lang w:eastAsia="ru-RU"/>
        </w:rPr>
        <w:t>Документацией по запросу предложений</w:t>
      </w:r>
      <w:r w:rsidR="00391E20" w:rsidRPr="00391E20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91E20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91E20">
        <w:rPr>
          <w:sz w:val="24"/>
          <w:szCs w:val="24"/>
        </w:rPr>
        <w:t xml:space="preserve"> (</w:t>
      </w:r>
      <w:r w:rsidR="00391E20" w:rsidRPr="00391E20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391E20" w:rsidRPr="00391E20">
        <w:rPr>
          <w:sz w:val="24"/>
          <w:szCs w:val="24"/>
        </w:rPr>
        <w:t>).</w:t>
      </w:r>
    </w:p>
    <w:p w:rsidR="00C5024F" w:rsidRPr="00391E20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91E20">
        <w:rPr>
          <w:vertAlign w:val="subscript"/>
        </w:rPr>
        <w:t xml:space="preserve">указывается предмет запроса предложений в соответствии с п. </w:t>
      </w:r>
      <w:r w:rsidR="00402725" w:rsidRPr="00391E20">
        <w:fldChar w:fldCharType="begin"/>
      </w:r>
      <w:r w:rsidR="00402725" w:rsidRPr="00391E20">
        <w:instrText xml:space="preserve"> REF _Ref440275279 \r \h  \* MERGEFORMAT </w:instrText>
      </w:r>
      <w:r w:rsidR="00402725" w:rsidRPr="00391E20">
        <w:fldChar w:fldCharType="separate"/>
      </w:r>
      <w:r w:rsidR="003B72EA" w:rsidRPr="00391E20">
        <w:rPr>
          <w:vertAlign w:val="subscript"/>
        </w:rPr>
        <w:t>1.1.4</w:t>
      </w:r>
      <w:r w:rsidR="00402725" w:rsidRPr="00391E20">
        <w:fldChar w:fldCharType="end"/>
      </w:r>
      <w:r w:rsidRPr="00391E20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391E20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391E20">
        <w:rPr>
          <w:sz w:val="24"/>
          <w:szCs w:val="24"/>
        </w:rPr>
        <w:t xml:space="preserve">будет считаться дата </w:t>
      </w:r>
      <w:r w:rsidR="00EA1723" w:rsidRPr="00391E20">
        <w:rPr>
          <w:sz w:val="24"/>
          <w:szCs w:val="24"/>
        </w:rPr>
        <w:t>окончания приема</w:t>
      </w:r>
      <w:r w:rsidR="005A2CAE" w:rsidRPr="00391E20">
        <w:rPr>
          <w:sz w:val="24"/>
          <w:szCs w:val="24"/>
        </w:rPr>
        <w:t xml:space="preserve"> поступивших на открытый запрос предложений</w:t>
      </w:r>
      <w:r w:rsidR="00EA1723" w:rsidRPr="00391E20">
        <w:rPr>
          <w:sz w:val="24"/>
          <w:szCs w:val="24"/>
        </w:rPr>
        <w:t xml:space="preserve"> Заявок</w:t>
      </w:r>
      <w:r w:rsidR="005A2CAE" w:rsidRPr="00391E20">
        <w:rPr>
          <w:sz w:val="24"/>
          <w:szCs w:val="24"/>
        </w:rPr>
        <w:t xml:space="preserve">. 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91E20" w:rsidRDefault="00391E20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Pr="00391E20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</w:t>
      </w:r>
      <w:r w:rsidRPr="00391E20">
        <w:rPr>
          <w:sz w:val="24"/>
          <w:szCs w:val="24"/>
          <w:lang w:eastAsia="ru-RU"/>
        </w:rPr>
        <w:lastRenderedPageBreak/>
        <w:t xml:space="preserve">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391E20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391E20">
        <w:rPr>
          <w:sz w:val="24"/>
          <w:szCs w:val="24"/>
          <w:lang w:eastAsia="ru-RU"/>
        </w:rPr>
        <w:t xml:space="preserve"> порядке; 3</w:t>
      </w:r>
      <w:r w:rsidRPr="00391E20">
        <w:rPr>
          <w:sz w:val="24"/>
          <w:szCs w:val="20"/>
          <w:lang w:eastAsia="ru-RU"/>
        </w:rPr>
        <w:t xml:space="preserve">) </w:t>
      </w:r>
      <w:r w:rsidRPr="00391E20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391E20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391E20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Pr="00391E20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391E20">
        <w:rPr>
          <w:sz w:val="24"/>
          <w:szCs w:val="24"/>
        </w:rPr>
        <w:t>.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Настоящее соглашение является неотъемлемой</w:t>
      </w:r>
      <w:r w:rsidRPr="008A4155">
        <w:rPr>
          <w:sz w:val="24"/>
          <w:szCs w:val="24"/>
        </w:rPr>
        <w:t xml:space="preserve">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64" w:name="_Toc439170716"/>
      <w:bookmarkStart w:id="1665" w:name="_Toc439172818"/>
      <w:bookmarkStart w:id="1666" w:name="_Toc439173260"/>
      <w:bookmarkStart w:id="1667" w:name="_Toc439238256"/>
      <w:bookmarkStart w:id="1668" w:name="_Toc439252804"/>
      <w:bookmarkStart w:id="1669" w:name="_Toc439323777"/>
      <w:bookmarkStart w:id="1670" w:name="_Toc440361412"/>
      <w:bookmarkStart w:id="1671" w:name="_Toc440376294"/>
      <w:bookmarkStart w:id="1672" w:name="_Toc440382552"/>
      <w:bookmarkStart w:id="1673" w:name="_Toc440447222"/>
      <w:bookmarkStart w:id="1674" w:name="_Toc440632383"/>
      <w:bookmarkStart w:id="1675" w:name="_Toc440875155"/>
      <w:bookmarkStart w:id="1676" w:name="_Toc441131142"/>
      <w:bookmarkStart w:id="1677" w:name="_Toc465774667"/>
      <w:bookmarkStart w:id="1678" w:name="_Toc465848896"/>
      <w:bookmarkStart w:id="1679" w:name="_Toc468875399"/>
      <w:bookmarkStart w:id="1680" w:name="_Toc469488451"/>
      <w:bookmarkStart w:id="1681" w:name="_Toc471894973"/>
      <w:bookmarkStart w:id="1682" w:name="_Toc498590398"/>
      <w:r w:rsidRPr="007857E5">
        <w:rPr>
          <w:szCs w:val="24"/>
        </w:rPr>
        <w:lastRenderedPageBreak/>
        <w:t>Инструкции по заполнению</w:t>
      </w:r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3" w:name="_Ref465847449"/>
      <w:bookmarkStart w:id="1684" w:name="_Ref465847748"/>
      <w:bookmarkStart w:id="1685" w:name="_Ref465847768"/>
      <w:bookmarkStart w:id="1686" w:name="_Toc498590399"/>
      <w:r w:rsidRPr="00AE1D21">
        <w:lastRenderedPageBreak/>
        <w:t>Расписка  сдачи-приемки соглашения о неустойке (форма 15)</w:t>
      </w:r>
      <w:bookmarkEnd w:id="1683"/>
      <w:bookmarkEnd w:id="1684"/>
      <w:bookmarkEnd w:id="1685"/>
      <w:bookmarkEnd w:id="1686"/>
    </w:p>
    <w:p w:rsidR="00AF12BB" w:rsidRPr="00CC5A3A" w:rsidRDefault="00AF12BB" w:rsidP="00AF12BB">
      <w:pPr>
        <w:pStyle w:val="3"/>
        <w:rPr>
          <w:szCs w:val="24"/>
        </w:rPr>
      </w:pPr>
      <w:bookmarkStart w:id="1687" w:name="_Toc465774669"/>
      <w:bookmarkStart w:id="1688" w:name="_Toc465848898"/>
      <w:bookmarkStart w:id="1689" w:name="_Toc468875401"/>
      <w:bookmarkStart w:id="1690" w:name="_Toc469488453"/>
      <w:bookmarkStart w:id="1691" w:name="_Toc471894975"/>
      <w:bookmarkStart w:id="1692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687"/>
      <w:bookmarkEnd w:id="1688"/>
      <w:bookmarkEnd w:id="1689"/>
      <w:bookmarkEnd w:id="1690"/>
      <w:bookmarkEnd w:id="1691"/>
      <w:bookmarkEnd w:id="1692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93" w:name="_Toc465774670"/>
      <w:bookmarkStart w:id="1694" w:name="_Toc465848899"/>
      <w:bookmarkStart w:id="1695" w:name="_Toc468875402"/>
      <w:bookmarkStart w:id="1696" w:name="_Toc469488454"/>
      <w:bookmarkStart w:id="1697" w:name="_Toc471894976"/>
      <w:bookmarkStart w:id="1698" w:name="_Toc498590401"/>
      <w:r w:rsidRPr="00CC5A3A">
        <w:rPr>
          <w:szCs w:val="24"/>
        </w:rPr>
        <w:lastRenderedPageBreak/>
        <w:t>Инструкции по заполнению</w:t>
      </w:r>
      <w:bookmarkEnd w:id="1693"/>
      <w:bookmarkEnd w:id="1694"/>
      <w:bookmarkEnd w:id="1695"/>
      <w:bookmarkEnd w:id="1696"/>
      <w:bookmarkEnd w:id="1697"/>
      <w:bookmarkEnd w:id="1698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99" w:name="_Ref440272274"/>
      <w:bookmarkStart w:id="1700" w:name="_Ref440274756"/>
      <w:bookmarkStart w:id="1701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99"/>
      <w:bookmarkEnd w:id="1700"/>
      <w:bookmarkEnd w:id="1701"/>
    </w:p>
    <w:p w:rsidR="007857E5" w:rsidRPr="00AE1D21" w:rsidRDefault="007857E5" w:rsidP="007857E5">
      <w:pPr>
        <w:pStyle w:val="3"/>
        <w:rPr>
          <w:szCs w:val="24"/>
        </w:rPr>
      </w:pPr>
      <w:bookmarkStart w:id="1702" w:name="_Toc439170718"/>
      <w:bookmarkStart w:id="1703" w:name="_Toc439172820"/>
      <w:bookmarkStart w:id="1704" w:name="_Toc439173262"/>
      <w:bookmarkStart w:id="1705" w:name="_Toc439238258"/>
      <w:bookmarkStart w:id="1706" w:name="_Toc439252806"/>
      <w:bookmarkStart w:id="1707" w:name="_Toc439323779"/>
      <w:bookmarkStart w:id="1708" w:name="_Toc440361414"/>
      <w:bookmarkStart w:id="1709" w:name="_Toc440376296"/>
      <w:bookmarkStart w:id="1710" w:name="_Toc440382554"/>
      <w:bookmarkStart w:id="1711" w:name="_Toc440447224"/>
      <w:bookmarkStart w:id="1712" w:name="_Toc440632385"/>
      <w:bookmarkStart w:id="1713" w:name="_Toc440875157"/>
      <w:bookmarkStart w:id="1714" w:name="_Toc441131144"/>
      <w:bookmarkStart w:id="1715" w:name="_Toc465774672"/>
      <w:bookmarkStart w:id="1716" w:name="_Toc465848901"/>
      <w:bookmarkStart w:id="1717" w:name="_Toc468875404"/>
      <w:bookmarkStart w:id="1718" w:name="_Toc469488456"/>
      <w:bookmarkStart w:id="1719" w:name="_Toc471894978"/>
      <w:bookmarkStart w:id="1720" w:name="_Toc498590403"/>
      <w:r w:rsidRPr="00AE1D21">
        <w:rPr>
          <w:szCs w:val="24"/>
        </w:rPr>
        <w:t xml:space="preserve">Форма </w:t>
      </w:r>
      <w:bookmarkEnd w:id="1702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21" w:name="_Toc300142269"/>
      <w:bookmarkStart w:id="1722" w:name="_Toc309735391"/>
      <w:bookmarkStart w:id="1723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21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22"/>
      <w:bookmarkEnd w:id="1723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24" w:name="_Toc439170719"/>
      <w:bookmarkStart w:id="1725" w:name="_Toc439172821"/>
      <w:bookmarkStart w:id="1726" w:name="_Toc439173263"/>
      <w:bookmarkStart w:id="1727" w:name="_Toc439238259"/>
      <w:bookmarkStart w:id="1728" w:name="_Toc439252807"/>
      <w:bookmarkStart w:id="1729" w:name="_Toc439323780"/>
      <w:bookmarkStart w:id="1730" w:name="_Toc440361415"/>
      <w:bookmarkStart w:id="1731" w:name="_Toc440376297"/>
      <w:bookmarkStart w:id="1732" w:name="_Toc440382555"/>
      <w:bookmarkStart w:id="1733" w:name="_Toc440447225"/>
      <w:bookmarkStart w:id="1734" w:name="_Toc440632386"/>
      <w:bookmarkStart w:id="1735" w:name="_Toc440875158"/>
      <w:bookmarkStart w:id="1736" w:name="_Toc441131145"/>
      <w:bookmarkStart w:id="1737" w:name="_Toc465774673"/>
      <w:bookmarkStart w:id="1738" w:name="_Toc465848902"/>
      <w:bookmarkStart w:id="1739" w:name="_Toc468875405"/>
      <w:bookmarkStart w:id="1740" w:name="_Toc469488457"/>
      <w:bookmarkStart w:id="1741" w:name="_Toc471894979"/>
      <w:bookmarkStart w:id="1742" w:name="_Toc498590404"/>
      <w:r w:rsidRPr="007857E5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43" w:name="_Ref93268095"/>
      <w:bookmarkStart w:id="1744" w:name="_Ref93268099"/>
      <w:bookmarkStart w:id="1745" w:name="_Toc98253958"/>
      <w:bookmarkStart w:id="1746" w:name="_Toc165173884"/>
      <w:bookmarkStart w:id="1747" w:name="_Toc423423678"/>
      <w:bookmarkStart w:id="1748" w:name="_Ref440272510"/>
      <w:bookmarkStart w:id="1749" w:name="_Ref440274961"/>
      <w:bookmarkStart w:id="1750" w:name="_Ref90381141"/>
      <w:bookmarkStart w:id="1751" w:name="_Toc90385121"/>
      <w:bookmarkStart w:id="1752" w:name="_Toc98253952"/>
      <w:bookmarkStart w:id="1753" w:name="_Toc165173878"/>
      <w:bookmarkStart w:id="1754" w:name="_Toc423427449"/>
      <w:bookmarkStart w:id="1755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</w:p>
    <w:p w:rsidR="00635719" w:rsidRPr="00D904EF" w:rsidRDefault="00635719" w:rsidP="00635719">
      <w:pPr>
        <w:pStyle w:val="3"/>
        <w:rPr>
          <w:szCs w:val="24"/>
        </w:rPr>
      </w:pPr>
      <w:bookmarkStart w:id="1756" w:name="_Toc90385125"/>
      <w:bookmarkStart w:id="1757" w:name="_Toc439170705"/>
      <w:bookmarkStart w:id="1758" w:name="_Toc439172807"/>
      <w:bookmarkStart w:id="1759" w:name="_Toc439173268"/>
      <w:bookmarkStart w:id="1760" w:name="_Toc439238264"/>
      <w:bookmarkStart w:id="1761" w:name="_Toc439252812"/>
      <w:bookmarkStart w:id="1762" w:name="_Toc439323785"/>
      <w:bookmarkStart w:id="1763" w:name="_Toc440361420"/>
      <w:bookmarkStart w:id="1764" w:name="_Toc440376302"/>
      <w:bookmarkStart w:id="1765" w:name="_Toc440382560"/>
      <w:bookmarkStart w:id="1766" w:name="_Toc440447230"/>
      <w:bookmarkStart w:id="1767" w:name="_Toc440632391"/>
      <w:bookmarkStart w:id="1768" w:name="_Toc440875160"/>
      <w:bookmarkStart w:id="1769" w:name="_Toc441131147"/>
      <w:bookmarkStart w:id="1770" w:name="_Toc465774675"/>
      <w:bookmarkStart w:id="1771" w:name="_Toc465848904"/>
      <w:bookmarkStart w:id="1772" w:name="_Toc468875407"/>
      <w:bookmarkStart w:id="1773" w:name="_Toc469488459"/>
      <w:bookmarkStart w:id="1774" w:name="_Toc471894981"/>
      <w:bookmarkStart w:id="1775" w:name="_Toc498590406"/>
      <w:r w:rsidRPr="00D904EF">
        <w:rPr>
          <w:szCs w:val="24"/>
        </w:rPr>
        <w:t xml:space="preserve">Форма </w:t>
      </w:r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76" w:name="_Toc90385126"/>
      <w:bookmarkStart w:id="1777" w:name="_Toc98253959"/>
      <w:bookmarkStart w:id="1778" w:name="_Toc157248211"/>
      <w:bookmarkStart w:id="1779" w:name="_Toc157496580"/>
      <w:bookmarkStart w:id="1780" w:name="_Toc158206119"/>
      <w:bookmarkStart w:id="1781" w:name="_Toc164057804"/>
      <w:bookmarkStart w:id="1782" w:name="_Toc164137154"/>
      <w:bookmarkStart w:id="1783" w:name="_Toc164161314"/>
      <w:bookmarkStart w:id="1784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85" w:name="_Toc439170706"/>
      <w:bookmarkStart w:id="1786" w:name="_Toc439172808"/>
      <w:bookmarkStart w:id="1787" w:name="_Toc439173269"/>
      <w:bookmarkStart w:id="1788" w:name="_Toc439238265"/>
      <w:bookmarkStart w:id="1789" w:name="_Toc439252813"/>
      <w:bookmarkStart w:id="1790" w:name="_Toc439323786"/>
      <w:bookmarkStart w:id="1791" w:name="_Toc440361421"/>
      <w:bookmarkStart w:id="1792" w:name="_Toc440376303"/>
      <w:bookmarkStart w:id="1793" w:name="_Toc440382561"/>
      <w:bookmarkStart w:id="1794" w:name="_Toc440447231"/>
      <w:bookmarkStart w:id="1795" w:name="_Toc440632392"/>
      <w:bookmarkStart w:id="1796" w:name="_Toc440875161"/>
      <w:bookmarkStart w:id="1797" w:name="_Toc441131148"/>
      <w:bookmarkStart w:id="1798" w:name="_Toc465774676"/>
      <w:bookmarkStart w:id="1799" w:name="_Toc465848905"/>
      <w:bookmarkStart w:id="1800" w:name="_Toc468875408"/>
      <w:bookmarkStart w:id="1801" w:name="_Toc469488460"/>
      <w:bookmarkStart w:id="1802" w:name="_Toc471894982"/>
      <w:bookmarkStart w:id="1803" w:name="_Toc498590407"/>
      <w:r w:rsidRPr="00D904EF">
        <w:rPr>
          <w:szCs w:val="24"/>
        </w:rPr>
        <w:lastRenderedPageBreak/>
        <w:t>Инструкции по заполнению</w:t>
      </w:r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04" w:name="_Ref440376324"/>
      <w:bookmarkStart w:id="1805" w:name="_Ref440376401"/>
      <w:bookmarkStart w:id="1806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04"/>
      <w:bookmarkEnd w:id="1805"/>
      <w:bookmarkEnd w:id="1806"/>
    </w:p>
    <w:p w:rsidR="00CA1534" w:rsidRPr="00D904EF" w:rsidRDefault="00CA1534" w:rsidP="00CA1534">
      <w:pPr>
        <w:pStyle w:val="3"/>
        <w:rPr>
          <w:szCs w:val="24"/>
        </w:rPr>
      </w:pPr>
      <w:bookmarkStart w:id="1807" w:name="_Toc440376305"/>
      <w:bookmarkStart w:id="1808" w:name="_Toc440382563"/>
      <w:bookmarkStart w:id="1809" w:name="_Toc440447233"/>
      <w:bookmarkStart w:id="1810" w:name="_Toc440632394"/>
      <w:bookmarkStart w:id="1811" w:name="_Toc440875163"/>
      <w:bookmarkStart w:id="1812" w:name="_Toc441131150"/>
      <w:bookmarkStart w:id="1813" w:name="_Toc465774678"/>
      <w:bookmarkStart w:id="1814" w:name="_Toc465848907"/>
      <w:bookmarkStart w:id="1815" w:name="_Toc468875410"/>
      <w:bookmarkStart w:id="1816" w:name="_Toc469488462"/>
      <w:bookmarkStart w:id="1817" w:name="_Toc471894984"/>
      <w:bookmarkStart w:id="1818" w:name="_Toc498590409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19" w:name="_Toc440376306"/>
      <w:bookmarkStart w:id="1820" w:name="_Toc440382564"/>
      <w:bookmarkStart w:id="1821" w:name="_Toc440447234"/>
      <w:bookmarkStart w:id="1822" w:name="_Toc440632395"/>
      <w:bookmarkStart w:id="1823" w:name="_Toc440875164"/>
      <w:bookmarkStart w:id="1824" w:name="_Toc441131151"/>
      <w:bookmarkStart w:id="1825" w:name="_Toc465774679"/>
      <w:bookmarkStart w:id="1826" w:name="_Toc465848908"/>
      <w:bookmarkStart w:id="1827" w:name="_Toc468875411"/>
      <w:bookmarkStart w:id="1828" w:name="_Toc469488463"/>
      <w:bookmarkStart w:id="1829" w:name="_Toc471894985"/>
      <w:bookmarkStart w:id="1830" w:name="_Toc498590410"/>
      <w:r w:rsidRPr="00D904EF">
        <w:rPr>
          <w:szCs w:val="24"/>
        </w:rPr>
        <w:lastRenderedPageBreak/>
        <w:t>Инструкции по заполнению</w:t>
      </w:r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431" w:rsidRDefault="00D82431">
      <w:pPr>
        <w:spacing w:line="240" w:lineRule="auto"/>
      </w:pPr>
      <w:r>
        <w:separator/>
      </w:r>
    </w:p>
  </w:endnote>
  <w:endnote w:type="continuationSeparator" w:id="0">
    <w:p w:rsidR="00D82431" w:rsidRDefault="00D82431">
      <w:pPr>
        <w:spacing w:line="240" w:lineRule="auto"/>
      </w:pPr>
      <w:r>
        <w:continuationSeparator/>
      </w:r>
    </w:p>
  </w:endnote>
  <w:endnote w:id="1">
    <w:p w:rsidR="00D948FA" w:rsidRPr="004D25B8" w:rsidRDefault="00D948FA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altName w:val="Segoe Script"/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948FA" w:rsidRDefault="00D948FA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Pr="00FA0376" w:rsidRDefault="00D948FA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671FB4">
      <w:rPr>
        <w:noProof/>
        <w:sz w:val="16"/>
        <w:szCs w:val="16"/>
        <w:lang w:eastAsia="ru-RU"/>
      </w:rPr>
      <w:t>17</w:t>
    </w:r>
    <w:r w:rsidRPr="00FA0376">
      <w:rPr>
        <w:sz w:val="16"/>
        <w:szCs w:val="16"/>
        <w:lang w:eastAsia="ru-RU"/>
      </w:rPr>
      <w:fldChar w:fldCharType="end"/>
    </w:r>
  </w:p>
  <w:p w:rsidR="00D948FA" w:rsidRPr="00EE0539" w:rsidRDefault="00D948FA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CB78D9">
      <w:rPr>
        <w:sz w:val="18"/>
        <w:szCs w:val="18"/>
      </w:rPr>
      <w:t>договора на оказание услуг по экспертизе промышленной безопасности ГПМ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431" w:rsidRDefault="00D82431">
      <w:pPr>
        <w:spacing w:line="240" w:lineRule="auto"/>
      </w:pPr>
      <w:r>
        <w:separator/>
      </w:r>
    </w:p>
  </w:footnote>
  <w:footnote w:type="continuationSeparator" w:id="0">
    <w:p w:rsidR="00D82431" w:rsidRDefault="00D82431">
      <w:pPr>
        <w:spacing w:line="240" w:lineRule="auto"/>
      </w:pPr>
      <w:r>
        <w:continuationSeparator/>
      </w:r>
    </w:p>
  </w:footnote>
  <w:footnote w:id="1">
    <w:p w:rsidR="00D948FA" w:rsidRPr="00B36685" w:rsidRDefault="00D948FA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D948FA" w:rsidRDefault="00D948FA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D948FA" w:rsidRDefault="00D948FA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D948FA" w:rsidRPr="00F83889" w:rsidRDefault="00D948FA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D948FA" w:rsidRPr="00F83889" w:rsidRDefault="00D948FA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D948FA" w:rsidRPr="00F83889" w:rsidRDefault="00D948FA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D948FA" w:rsidRPr="00F83889" w:rsidRDefault="00D948FA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D948FA" w:rsidRDefault="00D948FA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Pr="00930031" w:rsidRDefault="00D948FA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8FA" w:rsidRDefault="00D948F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 w15:restartNumberingAfterBreak="0">
    <w:nsid w:val="577266AC"/>
    <w:multiLevelType w:val="hybridMultilevel"/>
    <w:tmpl w:val="3FD66E40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8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0"/>
  </w:num>
  <w:num w:numId="33">
    <w:abstractNumId w:val="142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5"/>
  </w:num>
  <w:num w:numId="48">
    <w:abstractNumId w:val="130"/>
  </w:num>
  <w:num w:numId="49">
    <w:abstractNumId w:val="133"/>
  </w:num>
  <w:num w:numId="50">
    <w:abstractNumId w:val="123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7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8"/>
  </w:num>
  <w:num w:numId="93">
    <w:abstractNumId w:val="146"/>
  </w:num>
  <w:num w:numId="94">
    <w:abstractNumId w:val="107"/>
  </w:num>
  <w:num w:numId="95">
    <w:abstractNumId w:val="138"/>
  </w:num>
  <w:num w:numId="96">
    <w:abstractNumId w:val="148"/>
  </w:num>
  <w:num w:numId="97">
    <w:abstractNumId w:val="127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27E6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3764"/>
    <w:rsid w:val="002B456C"/>
    <w:rsid w:val="002B5044"/>
    <w:rsid w:val="002B76A5"/>
    <w:rsid w:val="002C1968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1E20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B72EA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03DC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071F6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1FB4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4B0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365D2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94711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0A26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84485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B78D9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B0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431"/>
    <w:rsid w:val="00D82D37"/>
    <w:rsid w:val="00D84AC7"/>
    <w:rsid w:val="00D90031"/>
    <w:rsid w:val="00D904EF"/>
    <w:rsid w:val="00D92448"/>
    <w:rsid w:val="00D933BA"/>
    <w:rsid w:val="00D948F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B6B39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547A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4FAD367-DD42-476C-912D-E98AEF766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ebedev.AAL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ebedev.AAL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s://etp.rosseti.ru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FBC01-A694-4280-B640-F205D7573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29246</Words>
  <Characters>166704</Characters>
  <Application>Microsoft Office Word</Application>
  <DocSecurity>0</DocSecurity>
  <Lines>1389</Lines>
  <Paragraphs>391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195559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Лебедев Александр Александрович</cp:lastModifiedBy>
  <cp:revision>159</cp:revision>
  <cp:lastPrinted>2015-12-29T14:27:00Z</cp:lastPrinted>
  <dcterms:created xsi:type="dcterms:W3CDTF">2016-01-13T12:36:00Z</dcterms:created>
  <dcterms:modified xsi:type="dcterms:W3CDTF">2018-09-19T06:26:00Z</dcterms:modified>
</cp:coreProperties>
</file>